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C70DAE" w14:textId="1DD02AE2" w:rsidR="0011045D" w:rsidRPr="005739B7" w:rsidRDefault="005739B7" w:rsidP="005739B7">
      <w:pPr>
        <w:spacing w:before="14" w:line="260" w:lineRule="exact"/>
        <w:jc w:val="center"/>
        <w:rPr>
          <w:rFonts w:asciiTheme="majorHAnsi" w:hAnsiTheme="majorHAnsi"/>
          <w:b/>
          <w:bCs/>
          <w:sz w:val="24"/>
          <w:szCs w:val="24"/>
        </w:rPr>
      </w:pPr>
      <w:r w:rsidRPr="005739B7">
        <w:rPr>
          <w:rFonts w:ascii="Calibri" w:hAnsi="Calibri" w:cs="Calibri"/>
          <w:b/>
          <w:bCs/>
          <w:sz w:val="24"/>
          <w:szCs w:val="24"/>
        </w:rPr>
        <w:t>Tye Wharton</w:t>
      </w:r>
    </w:p>
    <w:p w14:paraId="7C64C391" w14:textId="19354545" w:rsidR="0011045D" w:rsidRPr="005739B7" w:rsidRDefault="00A93D2D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5739B7">
        <w:rPr>
          <w:rFonts w:asciiTheme="majorHAnsi" w:eastAsia="Arial" w:hAnsiTheme="majorHAnsi" w:cs="Arial"/>
          <w:sz w:val="22"/>
          <w:szCs w:val="22"/>
        </w:rPr>
        <w:t>School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 xml:space="preserve">Address:                                                                                 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="005739B7" w:rsidRPr="005739B7">
        <w:rPr>
          <w:rFonts w:asciiTheme="majorHAnsi" w:eastAsia="Arial" w:hAnsiTheme="majorHAnsi" w:cs="Arial"/>
          <w:spacing w:val="1"/>
          <w:sz w:val="22"/>
          <w:szCs w:val="22"/>
        </w:rPr>
        <w:tab/>
      </w:r>
      <w:r w:rsidRPr="005739B7">
        <w:rPr>
          <w:rFonts w:asciiTheme="majorHAnsi" w:eastAsia="Arial" w:hAnsiTheme="majorHAnsi" w:cs="Arial"/>
          <w:sz w:val="22"/>
          <w:szCs w:val="22"/>
        </w:rPr>
        <w:t>Permanent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Address:</w:t>
      </w:r>
    </w:p>
    <w:p w14:paraId="4886CB13" w14:textId="77777777" w:rsidR="005739B7" w:rsidRPr="005739B7" w:rsidRDefault="00A93D2D">
      <w:pPr>
        <w:ind w:left="120" w:right="76"/>
        <w:rPr>
          <w:rFonts w:asciiTheme="majorHAnsi" w:eastAsia="Arial" w:hAnsiTheme="majorHAnsi" w:cs="Arial"/>
          <w:sz w:val="22"/>
          <w:szCs w:val="22"/>
        </w:rPr>
      </w:pPr>
      <w:r w:rsidRPr="005739B7">
        <w:rPr>
          <w:rFonts w:asciiTheme="majorHAnsi" w:eastAsia="Arial" w:hAnsiTheme="majorHAnsi" w:cs="Arial"/>
          <w:sz w:val="22"/>
          <w:szCs w:val="22"/>
        </w:rPr>
        <w:t>501 Hartranft Hall</w:t>
      </w:r>
      <w:r w:rsidRPr="005739B7">
        <w:rPr>
          <w:rFonts w:asciiTheme="majorHAnsi" w:eastAsia="Arial" w:hAnsiTheme="majorHAnsi" w:cs="Arial"/>
          <w:sz w:val="22"/>
          <w:szCs w:val="22"/>
        </w:rPr>
        <w:t xml:space="preserve">                                                                              </w:t>
      </w:r>
      <w:r w:rsidR="005739B7" w:rsidRPr="005739B7">
        <w:rPr>
          <w:rFonts w:asciiTheme="majorHAnsi" w:eastAsia="Arial" w:hAnsiTheme="majorHAnsi" w:cs="Arial"/>
          <w:sz w:val="22"/>
          <w:szCs w:val="22"/>
        </w:rPr>
        <w:tab/>
      </w:r>
      <w:r w:rsidRPr="005739B7">
        <w:rPr>
          <w:rFonts w:asciiTheme="majorHAnsi" w:eastAsia="Arial" w:hAnsiTheme="majorHAnsi" w:cs="Arial"/>
          <w:sz w:val="22"/>
          <w:szCs w:val="22"/>
        </w:rPr>
        <w:t>18 Burger Road University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Park,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 xml:space="preserve">PA 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 xml:space="preserve">16802                                                                </w:t>
      </w:r>
      <w:r w:rsidRPr="005739B7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="005739B7" w:rsidRPr="005739B7">
        <w:rPr>
          <w:rFonts w:asciiTheme="majorHAnsi" w:eastAsia="Arial" w:hAnsiTheme="majorHAnsi" w:cs="Arial"/>
          <w:spacing w:val="12"/>
          <w:sz w:val="22"/>
          <w:szCs w:val="22"/>
        </w:rPr>
        <w:tab/>
      </w:r>
      <w:r w:rsidR="005739B7" w:rsidRPr="005739B7">
        <w:rPr>
          <w:rFonts w:asciiTheme="majorHAnsi" w:eastAsia="Arial" w:hAnsiTheme="majorHAnsi" w:cs="Arial"/>
          <w:spacing w:val="12"/>
          <w:sz w:val="22"/>
          <w:szCs w:val="22"/>
        </w:rPr>
        <w:tab/>
      </w:r>
      <w:r w:rsidR="005739B7" w:rsidRPr="005739B7">
        <w:rPr>
          <w:rFonts w:asciiTheme="majorHAnsi" w:eastAsia="Arial" w:hAnsiTheme="majorHAnsi" w:cs="Arial"/>
          <w:spacing w:val="12"/>
          <w:sz w:val="22"/>
          <w:szCs w:val="22"/>
        </w:rPr>
        <w:tab/>
      </w:r>
      <w:r w:rsidRPr="005739B7">
        <w:rPr>
          <w:rFonts w:asciiTheme="majorHAnsi" w:eastAsia="Arial" w:hAnsiTheme="majorHAnsi" w:cs="Arial"/>
          <w:sz w:val="22"/>
          <w:szCs w:val="22"/>
        </w:rPr>
        <w:t>Cheswick,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 xml:space="preserve">PA 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15024 (814)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825-1431</w:t>
      </w:r>
      <w:r w:rsidRPr="005739B7">
        <w:rPr>
          <w:rFonts w:asciiTheme="majorHAnsi" w:eastAsia="Arial" w:hAnsiTheme="majorHAnsi" w:cs="Arial"/>
          <w:sz w:val="22"/>
          <w:szCs w:val="22"/>
        </w:rPr>
        <w:t xml:space="preserve">                                                                                  </w:t>
      </w:r>
      <w:r w:rsidRPr="005739B7">
        <w:rPr>
          <w:rFonts w:asciiTheme="majorHAnsi" w:eastAsia="Arial" w:hAnsiTheme="majorHAnsi" w:cs="Arial"/>
          <w:spacing w:val="40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(412)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965-1089</w:t>
      </w:r>
      <w:r w:rsidR="005739B7">
        <w:rPr>
          <w:rFonts w:asciiTheme="majorHAnsi" w:eastAsia="Arial" w:hAnsiTheme="majorHAnsi" w:cs="Arial"/>
          <w:sz w:val="22"/>
          <w:szCs w:val="22"/>
        </w:rPr>
        <w:fldChar w:fldCharType="begin"/>
      </w:r>
      <w:r w:rsidR="005739B7">
        <w:rPr>
          <w:rFonts w:asciiTheme="majorHAnsi" w:eastAsia="Arial" w:hAnsiTheme="majorHAnsi" w:cs="Arial"/>
          <w:sz w:val="22"/>
          <w:szCs w:val="22"/>
        </w:rPr>
        <w:instrText xml:space="preserve"> HYPERLINK "mailto:</w:instrText>
      </w:r>
      <w:r w:rsidR="005739B7" w:rsidRPr="005739B7">
        <w:rPr>
          <w:rFonts w:asciiTheme="majorHAnsi" w:eastAsia="Arial" w:hAnsiTheme="majorHAnsi" w:cs="Arial"/>
          <w:sz w:val="22"/>
          <w:szCs w:val="22"/>
        </w:rPr>
        <w:instrText xml:space="preserve"> </w:instrText>
      </w:r>
    </w:p>
    <w:p w14:paraId="7629824C" w14:textId="77777777" w:rsidR="005739B7" w:rsidRPr="00C63829" w:rsidRDefault="005739B7">
      <w:pPr>
        <w:ind w:left="120" w:right="76"/>
        <w:rPr>
          <w:rStyle w:val="Hyperlink"/>
          <w:rFonts w:asciiTheme="majorHAnsi" w:eastAsia="Arial" w:hAnsiTheme="majorHAnsi" w:cs="Arial"/>
          <w:sz w:val="22"/>
          <w:szCs w:val="22"/>
        </w:rPr>
      </w:pPr>
      <w:r w:rsidRPr="005739B7">
        <w:rPr>
          <w:rFonts w:asciiTheme="majorHAnsi" w:eastAsia="Arial" w:hAnsiTheme="majorHAnsi" w:cs="Arial"/>
          <w:sz w:val="22"/>
          <w:szCs w:val="22"/>
        </w:rPr>
        <w:instrText xml:space="preserve">wharton@gmail.com                                                                     </w:instrText>
      </w:r>
      <w:r w:rsidRPr="005739B7">
        <w:rPr>
          <w:rFonts w:asciiTheme="majorHAnsi" w:eastAsia="Arial" w:hAnsiTheme="majorHAnsi" w:cs="Arial"/>
          <w:spacing w:val="22"/>
          <w:sz w:val="22"/>
          <w:szCs w:val="22"/>
        </w:rPr>
        <w:instrText xml:space="preserve"> </w:instrText>
      </w:r>
      <w:r>
        <w:rPr>
          <w:rFonts w:asciiTheme="majorHAnsi" w:eastAsia="Arial" w:hAnsiTheme="majorHAnsi" w:cs="Arial"/>
          <w:sz w:val="22"/>
          <w:szCs w:val="22"/>
        </w:rPr>
        <w:instrText xml:space="preserve">" </w:instrText>
      </w:r>
      <w:r>
        <w:rPr>
          <w:rFonts w:asciiTheme="majorHAnsi" w:eastAsia="Arial" w:hAnsiTheme="majorHAnsi" w:cs="Arial"/>
          <w:sz w:val="22"/>
          <w:szCs w:val="22"/>
        </w:rPr>
        <w:fldChar w:fldCharType="separate"/>
      </w:r>
      <w:r w:rsidRPr="00C63829">
        <w:rPr>
          <w:rStyle w:val="Hyperlink"/>
          <w:rFonts w:asciiTheme="majorHAnsi" w:eastAsia="Arial" w:hAnsiTheme="majorHAnsi" w:cs="Arial"/>
          <w:sz w:val="22"/>
          <w:szCs w:val="22"/>
        </w:rPr>
        <w:t xml:space="preserve"> </w:t>
      </w:r>
    </w:p>
    <w:p w14:paraId="40AF9F84" w14:textId="31789B1E" w:rsidR="0011045D" w:rsidRPr="005739B7" w:rsidRDefault="005739B7">
      <w:pPr>
        <w:ind w:left="120" w:right="76"/>
        <w:rPr>
          <w:rFonts w:asciiTheme="majorHAnsi" w:eastAsia="Arial" w:hAnsiTheme="majorHAnsi" w:cs="Arial"/>
          <w:sz w:val="22"/>
          <w:szCs w:val="22"/>
        </w:rPr>
      </w:pPr>
      <w:r w:rsidRPr="00C63829">
        <w:rPr>
          <w:rStyle w:val="Hyperlink"/>
          <w:rFonts w:asciiTheme="majorHAnsi" w:eastAsia="Arial" w:hAnsiTheme="majorHAnsi" w:cs="Arial"/>
          <w:sz w:val="22"/>
          <w:szCs w:val="22"/>
        </w:rPr>
        <w:t xml:space="preserve">wharton@gmail.com                                                                     </w:t>
      </w:r>
      <w:r w:rsidRPr="00C63829">
        <w:rPr>
          <w:rStyle w:val="Hyperlink"/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>
        <w:rPr>
          <w:rFonts w:asciiTheme="majorHAnsi" w:eastAsia="Arial" w:hAnsiTheme="majorHAnsi" w:cs="Arial"/>
          <w:sz w:val="22"/>
          <w:szCs w:val="22"/>
        </w:rPr>
        <w:fldChar w:fldCharType="end"/>
      </w:r>
      <w:r w:rsidRPr="005739B7">
        <w:rPr>
          <w:rFonts w:asciiTheme="majorHAnsi" w:eastAsia="Arial" w:hAnsiTheme="majorHAnsi" w:cs="Arial"/>
          <w:sz w:val="22"/>
          <w:szCs w:val="22"/>
        </w:rPr>
        <w:t xml:space="preserve"> </w:t>
      </w:r>
    </w:p>
    <w:p w14:paraId="2C875EF3" w14:textId="77777777" w:rsidR="0011045D" w:rsidRPr="005739B7" w:rsidRDefault="0011045D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60525B81" w14:textId="77777777" w:rsidR="0011045D" w:rsidRPr="005739B7" w:rsidRDefault="00A93D2D">
      <w:pPr>
        <w:tabs>
          <w:tab w:val="left" w:pos="1560"/>
        </w:tabs>
        <w:ind w:left="1560" w:right="500" w:hanging="1440"/>
        <w:rPr>
          <w:rFonts w:asciiTheme="majorHAnsi" w:eastAsia="Arial" w:hAnsiTheme="majorHAnsi" w:cs="Arial"/>
          <w:sz w:val="22"/>
          <w:szCs w:val="22"/>
        </w:rPr>
      </w:pPr>
      <w:r w:rsidRPr="005739B7">
        <w:rPr>
          <w:rFonts w:asciiTheme="majorHAnsi" w:eastAsia="Arial" w:hAnsiTheme="majorHAnsi" w:cs="Arial"/>
          <w:b/>
          <w:sz w:val="22"/>
          <w:szCs w:val="22"/>
        </w:rPr>
        <w:t>Objective</w:t>
      </w:r>
      <w:r w:rsidRPr="005739B7">
        <w:rPr>
          <w:rFonts w:asciiTheme="majorHAnsi" w:eastAsia="Arial" w:hAnsiTheme="majorHAnsi" w:cs="Arial"/>
          <w:b/>
          <w:sz w:val="22"/>
          <w:szCs w:val="22"/>
        </w:rPr>
        <w:tab/>
      </w:r>
      <w:r w:rsidRPr="005739B7">
        <w:rPr>
          <w:rFonts w:asciiTheme="majorHAnsi" w:eastAsia="Arial" w:hAnsiTheme="majorHAnsi" w:cs="Arial"/>
          <w:sz w:val="22"/>
          <w:szCs w:val="22"/>
        </w:rPr>
        <w:t>Seeking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a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summer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internship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to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enha</w:t>
      </w:r>
      <w:r w:rsidRPr="005739B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5739B7">
        <w:rPr>
          <w:rFonts w:asciiTheme="majorHAnsi" w:eastAsia="Arial" w:hAnsiTheme="majorHAnsi" w:cs="Arial"/>
          <w:sz w:val="22"/>
          <w:szCs w:val="22"/>
        </w:rPr>
        <w:t>ce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5739B7">
        <w:rPr>
          <w:rFonts w:asciiTheme="majorHAnsi" w:eastAsia="Arial" w:hAnsiTheme="majorHAnsi" w:cs="Arial"/>
          <w:sz w:val="22"/>
          <w:szCs w:val="22"/>
        </w:rPr>
        <w:t>y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meteorological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forecasting experience.</w:t>
      </w:r>
    </w:p>
    <w:p w14:paraId="528D4BCA" w14:textId="77777777" w:rsidR="0011045D" w:rsidRPr="005739B7" w:rsidRDefault="0011045D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1A15BC1" w14:textId="77777777" w:rsidR="0011045D" w:rsidRPr="005739B7" w:rsidRDefault="00A93D2D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5739B7">
        <w:rPr>
          <w:rFonts w:asciiTheme="majorHAnsi" w:eastAsia="Arial" w:hAnsiTheme="majorHAnsi" w:cs="Arial"/>
          <w:b/>
          <w:sz w:val="22"/>
          <w:szCs w:val="22"/>
        </w:rPr>
        <w:t xml:space="preserve">Education   </w:t>
      </w:r>
      <w:r w:rsidRPr="005739B7">
        <w:rPr>
          <w:rFonts w:asciiTheme="majorHAnsi" w:eastAsia="Arial" w:hAnsiTheme="majorHAnsi" w:cs="Arial"/>
          <w:b/>
          <w:spacing w:val="15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Pennsyl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>va</w:t>
      </w:r>
      <w:r w:rsidRPr="005739B7">
        <w:rPr>
          <w:rFonts w:asciiTheme="majorHAnsi" w:eastAsia="Arial" w:hAnsiTheme="majorHAnsi" w:cs="Arial"/>
          <w:sz w:val="22"/>
          <w:szCs w:val="22"/>
        </w:rPr>
        <w:t>nia State University, University Park, PA 16802</w:t>
      </w:r>
    </w:p>
    <w:p w14:paraId="7649A6A5" w14:textId="77777777" w:rsidR="0011045D" w:rsidRPr="005739B7" w:rsidRDefault="00A93D2D">
      <w:pPr>
        <w:ind w:left="1560"/>
        <w:rPr>
          <w:rFonts w:asciiTheme="majorHAnsi" w:eastAsia="Arial" w:hAnsiTheme="majorHAnsi" w:cs="Arial"/>
          <w:sz w:val="22"/>
          <w:szCs w:val="22"/>
        </w:rPr>
      </w:pPr>
      <w:r w:rsidRPr="005739B7">
        <w:rPr>
          <w:rFonts w:asciiTheme="majorHAnsi" w:eastAsia="Arial" w:hAnsiTheme="majorHAnsi" w:cs="Arial"/>
          <w:sz w:val="22"/>
          <w:szCs w:val="22"/>
        </w:rPr>
        <w:t>Bachelor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of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Science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in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Meteorology</w:t>
      </w:r>
    </w:p>
    <w:p w14:paraId="028AF63D" w14:textId="77777777" w:rsidR="0011045D" w:rsidRPr="005739B7" w:rsidRDefault="00A93D2D">
      <w:pPr>
        <w:ind w:left="1560"/>
        <w:rPr>
          <w:rFonts w:asciiTheme="majorHAnsi" w:eastAsia="Arial" w:hAnsiTheme="majorHAnsi" w:cs="Arial"/>
          <w:sz w:val="22"/>
          <w:szCs w:val="22"/>
        </w:rPr>
      </w:pPr>
      <w:r w:rsidRPr="005739B7">
        <w:rPr>
          <w:rFonts w:asciiTheme="majorHAnsi" w:eastAsia="Arial" w:hAnsiTheme="majorHAnsi" w:cs="Arial"/>
          <w:sz w:val="22"/>
          <w:szCs w:val="22"/>
        </w:rPr>
        <w:t>Anticipated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Graduation: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May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2012</w:t>
      </w:r>
    </w:p>
    <w:p w14:paraId="28154406" w14:textId="77777777" w:rsidR="0011045D" w:rsidRPr="005739B7" w:rsidRDefault="0011045D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52DF670F" w14:textId="77777777" w:rsidR="0011045D" w:rsidRPr="005739B7" w:rsidRDefault="00A93D2D">
      <w:pPr>
        <w:ind w:left="1560"/>
        <w:rPr>
          <w:rFonts w:asciiTheme="majorHAnsi" w:eastAsia="Arial" w:hAnsiTheme="majorHAnsi" w:cs="Arial"/>
          <w:sz w:val="22"/>
          <w:szCs w:val="22"/>
        </w:rPr>
      </w:pPr>
      <w:r w:rsidRPr="005739B7">
        <w:rPr>
          <w:rFonts w:asciiTheme="majorHAnsi" w:eastAsia="Arial" w:hAnsiTheme="majorHAnsi" w:cs="Arial"/>
          <w:sz w:val="22"/>
          <w:szCs w:val="22"/>
        </w:rPr>
        <w:t>Christiana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High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School,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Newark,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DE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15678</w:t>
      </w:r>
    </w:p>
    <w:p w14:paraId="5F8182DD" w14:textId="77777777" w:rsidR="0011045D" w:rsidRPr="005739B7" w:rsidRDefault="00A93D2D">
      <w:pPr>
        <w:ind w:left="1560"/>
        <w:rPr>
          <w:rFonts w:asciiTheme="majorHAnsi" w:eastAsia="Arial" w:hAnsiTheme="majorHAnsi" w:cs="Arial"/>
          <w:sz w:val="22"/>
          <w:szCs w:val="22"/>
        </w:rPr>
      </w:pPr>
      <w:r w:rsidRPr="005739B7">
        <w:rPr>
          <w:rFonts w:asciiTheme="majorHAnsi" w:eastAsia="Arial" w:hAnsiTheme="majorHAnsi" w:cs="Arial"/>
          <w:sz w:val="22"/>
          <w:szCs w:val="22"/>
        </w:rPr>
        <w:t>Honors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Program;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Class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Valedictorian</w:t>
      </w:r>
    </w:p>
    <w:p w14:paraId="06863F04" w14:textId="77777777" w:rsidR="0011045D" w:rsidRPr="005739B7" w:rsidRDefault="00A93D2D">
      <w:pPr>
        <w:ind w:left="1560"/>
        <w:rPr>
          <w:rFonts w:asciiTheme="majorHAnsi" w:eastAsia="Arial" w:hAnsiTheme="majorHAnsi" w:cs="Arial"/>
          <w:sz w:val="22"/>
          <w:szCs w:val="22"/>
        </w:rPr>
      </w:pPr>
      <w:r w:rsidRPr="005739B7">
        <w:rPr>
          <w:rFonts w:asciiTheme="majorHAnsi" w:eastAsia="Arial" w:hAnsiTheme="majorHAnsi" w:cs="Arial"/>
          <w:sz w:val="22"/>
          <w:szCs w:val="22"/>
        </w:rPr>
        <w:t>Graduation: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June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2008</w:t>
      </w:r>
    </w:p>
    <w:p w14:paraId="672C310D" w14:textId="77777777" w:rsidR="0011045D" w:rsidRPr="005739B7" w:rsidRDefault="0011045D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3F2B1740" w14:textId="77777777" w:rsidR="005739B7" w:rsidRDefault="00A93D2D">
      <w:pPr>
        <w:ind w:left="1560" w:right="1689" w:hanging="1440"/>
        <w:rPr>
          <w:rFonts w:asciiTheme="majorHAnsi" w:eastAsia="Arial" w:hAnsiTheme="majorHAnsi" w:cs="Arial"/>
          <w:spacing w:val="1"/>
          <w:sz w:val="22"/>
          <w:szCs w:val="22"/>
        </w:rPr>
      </w:pPr>
      <w:r w:rsidRPr="005739B7">
        <w:rPr>
          <w:rFonts w:asciiTheme="majorHAnsi" w:eastAsia="Arial" w:hAnsiTheme="majorHAnsi" w:cs="Arial"/>
          <w:b/>
          <w:sz w:val="22"/>
          <w:szCs w:val="22"/>
        </w:rPr>
        <w:t>Experien</w:t>
      </w:r>
      <w:r w:rsidRPr="005739B7">
        <w:rPr>
          <w:rFonts w:asciiTheme="majorHAnsi" w:eastAsia="Arial" w:hAnsiTheme="majorHAnsi" w:cs="Arial"/>
          <w:b/>
          <w:spacing w:val="1"/>
          <w:sz w:val="22"/>
          <w:szCs w:val="22"/>
        </w:rPr>
        <w:t>c</w:t>
      </w:r>
      <w:r w:rsidRPr="005739B7">
        <w:rPr>
          <w:rFonts w:asciiTheme="majorHAnsi" w:eastAsia="Arial" w:hAnsiTheme="majorHAnsi" w:cs="Arial"/>
          <w:b/>
          <w:sz w:val="22"/>
          <w:szCs w:val="22"/>
        </w:rPr>
        <w:t xml:space="preserve">e </w:t>
      </w:r>
      <w:r w:rsidRPr="005739B7">
        <w:rPr>
          <w:rFonts w:asciiTheme="majorHAnsi" w:eastAsia="Arial" w:hAnsiTheme="majorHAnsi" w:cs="Arial"/>
          <w:b/>
          <w:spacing w:val="27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 xml:space="preserve">MEMBER, </w:t>
      </w:r>
      <w:r w:rsidRPr="005739B7">
        <w:rPr>
          <w:rFonts w:asciiTheme="majorHAnsi" w:eastAsia="Arial" w:hAnsiTheme="majorHAnsi" w:cs="Arial"/>
          <w:sz w:val="22"/>
          <w:szCs w:val="22"/>
          <w:u w:color="000000"/>
        </w:rPr>
        <w:t>Campus</w:t>
      </w:r>
      <w:r w:rsidRPr="005739B7">
        <w:rPr>
          <w:rFonts w:asciiTheme="majorHAnsi" w:eastAsia="Arial" w:hAnsiTheme="majorHAnsi" w:cs="Arial"/>
          <w:spacing w:val="1"/>
          <w:sz w:val="22"/>
          <w:szCs w:val="22"/>
          <w:u w:color="000000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  <w:u w:color="000000"/>
        </w:rPr>
        <w:t>Weather</w:t>
      </w:r>
      <w:r w:rsidRPr="005739B7">
        <w:rPr>
          <w:rFonts w:asciiTheme="majorHAnsi" w:eastAsia="Arial" w:hAnsiTheme="majorHAnsi" w:cs="Arial"/>
          <w:spacing w:val="1"/>
          <w:sz w:val="22"/>
          <w:szCs w:val="22"/>
          <w:u w:color="000000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  <w:u w:color="000000"/>
        </w:rPr>
        <w:t>Servic</w:t>
      </w:r>
      <w:r w:rsidRPr="005739B7">
        <w:rPr>
          <w:rFonts w:asciiTheme="majorHAnsi" w:eastAsia="Arial" w:hAnsiTheme="majorHAnsi" w:cs="Arial"/>
          <w:spacing w:val="-1"/>
          <w:sz w:val="22"/>
          <w:szCs w:val="22"/>
          <w:u w:color="000000"/>
        </w:rPr>
        <w:t>e</w:t>
      </w:r>
      <w:r w:rsidRPr="005739B7">
        <w:rPr>
          <w:rFonts w:asciiTheme="majorHAnsi" w:eastAsia="Arial" w:hAnsiTheme="majorHAnsi" w:cs="Arial"/>
          <w:sz w:val="22"/>
          <w:szCs w:val="22"/>
        </w:rPr>
        <w:t>,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Penn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State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Uni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5739B7">
        <w:rPr>
          <w:rFonts w:asciiTheme="majorHAnsi" w:eastAsia="Arial" w:hAnsiTheme="majorHAnsi" w:cs="Arial"/>
          <w:sz w:val="22"/>
          <w:szCs w:val="22"/>
        </w:rPr>
        <w:t>ersity, University</w:t>
      </w:r>
    </w:p>
    <w:p w14:paraId="2562AD32" w14:textId="6B44883A" w:rsidR="0011045D" w:rsidRPr="005739B7" w:rsidRDefault="00A93D2D" w:rsidP="005739B7">
      <w:pPr>
        <w:ind w:left="1560" w:right="1689" w:hanging="120"/>
        <w:rPr>
          <w:rFonts w:asciiTheme="majorHAnsi" w:eastAsia="Arial" w:hAnsiTheme="majorHAnsi" w:cs="Arial"/>
          <w:sz w:val="22"/>
          <w:szCs w:val="22"/>
        </w:rPr>
      </w:pPr>
      <w:r w:rsidRPr="005739B7">
        <w:rPr>
          <w:rFonts w:asciiTheme="majorHAnsi" w:eastAsia="Arial" w:hAnsiTheme="majorHAnsi" w:cs="Arial"/>
          <w:sz w:val="22"/>
          <w:szCs w:val="22"/>
        </w:rPr>
        <w:t>Park,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PA.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June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2008-present</w:t>
      </w:r>
    </w:p>
    <w:p w14:paraId="0168F4A6" w14:textId="77777777" w:rsidR="005739B7" w:rsidRDefault="00A93D2D" w:rsidP="005739B7">
      <w:pPr>
        <w:ind w:left="720" w:right="1676" w:firstLine="720"/>
        <w:rPr>
          <w:rFonts w:asciiTheme="majorHAnsi" w:eastAsia="Arial" w:hAnsiTheme="majorHAnsi" w:cs="Arial"/>
          <w:spacing w:val="1"/>
          <w:sz w:val="22"/>
          <w:szCs w:val="22"/>
        </w:rPr>
      </w:pPr>
      <w:r w:rsidRPr="005739B7">
        <w:rPr>
          <w:rFonts w:asciiTheme="majorHAnsi" w:eastAsia="Arial" w:hAnsiTheme="majorHAnsi" w:cs="Arial"/>
          <w:sz w:val="22"/>
          <w:szCs w:val="22"/>
        </w:rPr>
        <w:t>Volunteered for a weekly sh</w:t>
      </w:r>
      <w:r w:rsidRPr="005739B7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5739B7">
        <w:rPr>
          <w:rFonts w:asciiTheme="majorHAnsi" w:eastAsia="Arial" w:hAnsiTheme="majorHAnsi" w:cs="Arial"/>
          <w:sz w:val="22"/>
          <w:szCs w:val="22"/>
        </w:rPr>
        <w:t>ft at campus weather station. Collected</w:t>
      </w:r>
    </w:p>
    <w:p w14:paraId="3A1ECE4A" w14:textId="5299881C" w:rsidR="0011045D" w:rsidRPr="005739B7" w:rsidRDefault="00A93D2D" w:rsidP="005739B7">
      <w:pPr>
        <w:ind w:left="1440" w:right="1676"/>
        <w:rPr>
          <w:rFonts w:asciiTheme="majorHAnsi" w:eastAsia="Arial" w:hAnsiTheme="majorHAnsi" w:cs="Arial"/>
          <w:sz w:val="22"/>
          <w:szCs w:val="22"/>
        </w:rPr>
      </w:pPr>
      <w:r w:rsidRPr="005739B7">
        <w:rPr>
          <w:rFonts w:asciiTheme="majorHAnsi" w:eastAsia="Arial" w:hAnsiTheme="majorHAnsi" w:cs="Arial"/>
          <w:sz w:val="22"/>
          <w:szCs w:val="22"/>
        </w:rPr>
        <w:t>weather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data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and recorded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weather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reports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for</w:t>
      </w:r>
      <w:r w:rsidR="005739B7">
        <w:rPr>
          <w:rFonts w:asciiTheme="majorHAnsi" w:eastAsia="Arial" w:hAnsiTheme="majorHAnsi" w:cs="Arial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broadcast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on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local</w:t>
      </w:r>
      <w:r w:rsid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radio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station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5739B7">
        <w:rPr>
          <w:rFonts w:asciiTheme="majorHAnsi" w:eastAsia="Arial" w:hAnsiTheme="majorHAnsi" w:cs="Arial"/>
          <w:sz w:val="22"/>
          <w:szCs w:val="22"/>
        </w:rPr>
        <w:t>.</w:t>
      </w:r>
    </w:p>
    <w:p w14:paraId="25EBB264" w14:textId="77777777" w:rsidR="005739B7" w:rsidRDefault="005739B7" w:rsidP="005739B7">
      <w:pPr>
        <w:ind w:right="1448"/>
        <w:rPr>
          <w:rFonts w:asciiTheme="majorHAnsi" w:hAnsiTheme="majorHAnsi"/>
          <w:sz w:val="22"/>
          <w:szCs w:val="22"/>
        </w:rPr>
      </w:pPr>
    </w:p>
    <w:p w14:paraId="2064A743" w14:textId="77777777" w:rsidR="005739B7" w:rsidRDefault="00A93D2D" w:rsidP="005739B7">
      <w:pPr>
        <w:ind w:left="1440" w:right="1448"/>
        <w:rPr>
          <w:rFonts w:asciiTheme="majorHAnsi" w:eastAsia="Arial" w:hAnsiTheme="majorHAnsi" w:cs="Arial"/>
          <w:sz w:val="22"/>
          <w:szCs w:val="22"/>
        </w:rPr>
      </w:pPr>
      <w:r w:rsidRPr="005739B7">
        <w:rPr>
          <w:rFonts w:asciiTheme="majorHAnsi" w:eastAsia="Arial" w:hAnsiTheme="majorHAnsi" w:cs="Arial"/>
          <w:sz w:val="22"/>
          <w:szCs w:val="22"/>
        </w:rPr>
        <w:t>VOLUN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>TE</w:t>
      </w:r>
      <w:r w:rsidRPr="005739B7">
        <w:rPr>
          <w:rFonts w:asciiTheme="majorHAnsi" w:eastAsia="Arial" w:hAnsiTheme="majorHAnsi" w:cs="Arial"/>
          <w:sz w:val="22"/>
          <w:szCs w:val="22"/>
        </w:rPr>
        <w:t>ER,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  <w:u w:color="000000"/>
        </w:rPr>
        <w:t>Springhouse</w:t>
      </w:r>
      <w:r w:rsidRPr="005739B7">
        <w:rPr>
          <w:rFonts w:asciiTheme="majorHAnsi" w:eastAsia="Arial" w:hAnsiTheme="majorHAnsi" w:cs="Arial"/>
          <w:spacing w:val="1"/>
          <w:sz w:val="22"/>
          <w:szCs w:val="22"/>
          <w:u w:color="000000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  <w:u w:color="000000"/>
        </w:rPr>
        <w:t>Ho</w:t>
      </w:r>
      <w:r w:rsidRPr="005739B7">
        <w:rPr>
          <w:rFonts w:asciiTheme="majorHAnsi" w:eastAsia="Arial" w:hAnsiTheme="majorHAnsi" w:cs="Arial"/>
          <w:spacing w:val="2"/>
          <w:sz w:val="22"/>
          <w:szCs w:val="22"/>
          <w:u w:color="000000"/>
        </w:rPr>
        <w:t>m</w:t>
      </w:r>
      <w:r w:rsidRPr="005739B7">
        <w:rPr>
          <w:rFonts w:asciiTheme="majorHAnsi" w:eastAsia="Arial" w:hAnsiTheme="majorHAnsi" w:cs="Arial"/>
          <w:sz w:val="22"/>
          <w:szCs w:val="22"/>
          <w:u w:color="000000"/>
        </w:rPr>
        <w:t>eless</w:t>
      </w:r>
      <w:r w:rsidRPr="005739B7">
        <w:rPr>
          <w:rFonts w:asciiTheme="majorHAnsi" w:eastAsia="Arial" w:hAnsiTheme="majorHAnsi" w:cs="Arial"/>
          <w:spacing w:val="1"/>
          <w:sz w:val="22"/>
          <w:szCs w:val="22"/>
          <w:u w:color="000000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  <w:u w:color="000000"/>
        </w:rPr>
        <w:t>Shelte</w:t>
      </w:r>
      <w:r w:rsidRPr="005739B7">
        <w:rPr>
          <w:rFonts w:asciiTheme="majorHAnsi" w:eastAsia="Arial" w:hAnsiTheme="majorHAnsi" w:cs="Arial"/>
          <w:spacing w:val="1"/>
          <w:sz w:val="22"/>
          <w:szCs w:val="22"/>
          <w:u w:color="000000"/>
        </w:rPr>
        <w:t>r</w:t>
      </w:r>
      <w:r w:rsidRPr="005739B7">
        <w:rPr>
          <w:rFonts w:asciiTheme="majorHAnsi" w:eastAsia="Arial" w:hAnsiTheme="majorHAnsi" w:cs="Arial"/>
          <w:sz w:val="22"/>
          <w:szCs w:val="22"/>
        </w:rPr>
        <w:t>,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Eatont</w:t>
      </w:r>
      <w:r w:rsidRPr="005739B7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5739B7">
        <w:rPr>
          <w:rFonts w:asciiTheme="majorHAnsi" w:eastAsia="Arial" w:hAnsiTheme="majorHAnsi" w:cs="Arial"/>
          <w:spacing w:val="-1"/>
          <w:sz w:val="22"/>
          <w:szCs w:val="22"/>
        </w:rPr>
        <w:t>w</w:t>
      </w:r>
      <w:r w:rsidRPr="005739B7">
        <w:rPr>
          <w:rFonts w:asciiTheme="majorHAnsi" w:eastAsia="Arial" w:hAnsiTheme="majorHAnsi" w:cs="Arial"/>
          <w:sz w:val="22"/>
          <w:szCs w:val="22"/>
        </w:rPr>
        <w:t>n,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NJ. May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2007</w:t>
      </w:r>
      <w:r w:rsidR="005739B7">
        <w:rPr>
          <w:rFonts w:asciiTheme="majorHAnsi" w:eastAsia="Arial" w:hAnsiTheme="majorHAnsi" w:cs="Arial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June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2007</w:t>
      </w:r>
    </w:p>
    <w:p w14:paraId="6AF258CD" w14:textId="4299C699" w:rsidR="0011045D" w:rsidRPr="005739B7" w:rsidRDefault="00A93D2D" w:rsidP="005739B7">
      <w:pPr>
        <w:ind w:left="1440" w:right="1448"/>
        <w:rPr>
          <w:rFonts w:asciiTheme="majorHAnsi" w:eastAsia="Arial" w:hAnsiTheme="majorHAnsi" w:cs="Arial"/>
          <w:sz w:val="22"/>
          <w:szCs w:val="22"/>
        </w:rPr>
      </w:pPr>
      <w:r w:rsidRPr="005739B7">
        <w:rPr>
          <w:rFonts w:asciiTheme="majorHAnsi" w:eastAsia="Arial" w:hAnsiTheme="majorHAnsi" w:cs="Arial"/>
          <w:sz w:val="22"/>
          <w:szCs w:val="22"/>
        </w:rPr>
        <w:t>Supervised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children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while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their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mothers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attended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clas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5739B7">
        <w:rPr>
          <w:rFonts w:asciiTheme="majorHAnsi" w:eastAsia="Arial" w:hAnsiTheme="majorHAnsi" w:cs="Arial"/>
          <w:sz w:val="22"/>
          <w:szCs w:val="22"/>
        </w:rPr>
        <w:t>es. Delegated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duties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to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other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volunteers.</w:t>
      </w:r>
    </w:p>
    <w:p w14:paraId="6E45AFC6" w14:textId="77777777" w:rsidR="0011045D" w:rsidRPr="005739B7" w:rsidRDefault="0011045D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02753027" w14:textId="77777777" w:rsidR="0011045D" w:rsidRPr="005739B7" w:rsidRDefault="00A93D2D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5739B7">
        <w:rPr>
          <w:rFonts w:asciiTheme="majorHAnsi" w:eastAsia="Arial" w:hAnsiTheme="majorHAnsi" w:cs="Arial"/>
          <w:b/>
          <w:sz w:val="22"/>
          <w:szCs w:val="22"/>
        </w:rPr>
        <w:t xml:space="preserve">Activities/   </w:t>
      </w:r>
      <w:r w:rsidRPr="005739B7">
        <w:rPr>
          <w:rFonts w:asciiTheme="majorHAnsi" w:eastAsia="Arial" w:hAnsiTheme="majorHAnsi" w:cs="Arial"/>
          <w:b/>
          <w:spacing w:val="39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Dean’s Freshman Scholarship, Penn State, 2008</w:t>
      </w:r>
    </w:p>
    <w:p w14:paraId="64C4E6F6" w14:textId="77777777" w:rsidR="0011045D" w:rsidRPr="005739B7" w:rsidRDefault="00A93D2D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5739B7">
        <w:rPr>
          <w:rFonts w:asciiTheme="majorHAnsi" w:eastAsia="Arial" w:hAnsiTheme="majorHAnsi" w:cs="Arial"/>
          <w:b/>
          <w:sz w:val="22"/>
          <w:szCs w:val="22"/>
        </w:rPr>
        <w:t xml:space="preserve">Honors        </w:t>
      </w:r>
      <w:r w:rsidRPr="005739B7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Bear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Creek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Township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Women’s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Club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Scholarship,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2007</w:t>
      </w:r>
    </w:p>
    <w:p w14:paraId="70DD5E4F" w14:textId="77777777" w:rsidR="0011045D" w:rsidRPr="005739B7" w:rsidRDefault="00A93D2D">
      <w:pPr>
        <w:ind w:left="1560" w:right="221"/>
        <w:rPr>
          <w:rFonts w:asciiTheme="majorHAnsi" w:eastAsia="Arial" w:hAnsiTheme="majorHAnsi" w:cs="Arial"/>
          <w:sz w:val="22"/>
          <w:szCs w:val="22"/>
        </w:rPr>
      </w:pPr>
      <w:r w:rsidRPr="005739B7">
        <w:rPr>
          <w:rFonts w:asciiTheme="majorHAnsi" w:eastAsia="Arial" w:hAnsiTheme="majorHAnsi" w:cs="Arial"/>
          <w:sz w:val="22"/>
          <w:szCs w:val="22"/>
        </w:rPr>
        <w:t>Severe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Weather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Committee,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Campus</w:t>
      </w:r>
      <w:r w:rsidRPr="005739B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Weather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Service,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Penn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State,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2007- Academic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Decathlon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Gold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Medal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for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Speech,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2007</w:t>
      </w:r>
    </w:p>
    <w:p w14:paraId="7777DF9A" w14:textId="77777777" w:rsidR="0011045D" w:rsidRPr="005739B7" w:rsidRDefault="00A93D2D">
      <w:pPr>
        <w:ind w:left="1560"/>
        <w:rPr>
          <w:rFonts w:asciiTheme="majorHAnsi" w:eastAsia="Arial" w:hAnsiTheme="majorHAnsi" w:cs="Arial"/>
          <w:sz w:val="22"/>
          <w:szCs w:val="22"/>
        </w:rPr>
      </w:pPr>
      <w:r w:rsidRPr="005739B7">
        <w:rPr>
          <w:rFonts w:asciiTheme="majorHAnsi" w:eastAsia="Arial" w:hAnsiTheme="majorHAnsi" w:cs="Arial"/>
          <w:sz w:val="22"/>
          <w:szCs w:val="22"/>
        </w:rPr>
        <w:t>Volunteer, Bear Creek Nursing Home, 2003-2005</w:t>
      </w:r>
    </w:p>
    <w:p w14:paraId="4CCA0E28" w14:textId="77777777" w:rsidR="0011045D" w:rsidRPr="005739B7" w:rsidRDefault="00A93D2D">
      <w:pPr>
        <w:ind w:left="1560"/>
        <w:rPr>
          <w:rFonts w:asciiTheme="majorHAnsi" w:eastAsia="Arial" w:hAnsiTheme="majorHAnsi" w:cs="Arial"/>
          <w:sz w:val="22"/>
          <w:szCs w:val="22"/>
        </w:rPr>
      </w:pPr>
      <w:r w:rsidRPr="005739B7">
        <w:rPr>
          <w:rFonts w:asciiTheme="majorHAnsi" w:eastAsia="Arial" w:hAnsiTheme="majorHAnsi" w:cs="Arial"/>
          <w:sz w:val="22"/>
          <w:szCs w:val="22"/>
        </w:rPr>
        <w:t>Active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in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mountain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bi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>ki</w:t>
      </w:r>
      <w:r w:rsidRPr="005739B7">
        <w:rPr>
          <w:rFonts w:asciiTheme="majorHAnsi" w:eastAsia="Arial" w:hAnsiTheme="majorHAnsi" w:cs="Arial"/>
          <w:sz w:val="22"/>
          <w:szCs w:val="22"/>
        </w:rPr>
        <w:t>ng,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piano,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and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golf</w:t>
      </w:r>
    </w:p>
    <w:p w14:paraId="7E8DEE11" w14:textId="77777777" w:rsidR="0011045D" w:rsidRPr="005739B7" w:rsidRDefault="0011045D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25F304B4" w14:textId="77777777" w:rsidR="0011045D" w:rsidRPr="005739B7" w:rsidRDefault="00A93D2D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5739B7">
        <w:rPr>
          <w:rFonts w:asciiTheme="majorHAnsi" w:eastAsia="Arial" w:hAnsiTheme="majorHAnsi" w:cs="Arial"/>
          <w:b/>
          <w:sz w:val="22"/>
          <w:szCs w:val="22"/>
        </w:rPr>
        <w:t xml:space="preserve">Computer   </w:t>
      </w:r>
      <w:r w:rsidRPr="005739B7">
        <w:rPr>
          <w:rFonts w:asciiTheme="majorHAnsi" w:eastAsia="Arial" w:hAnsiTheme="majorHAnsi" w:cs="Arial"/>
          <w:b/>
          <w:spacing w:val="4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Working knowl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5739B7">
        <w:rPr>
          <w:rFonts w:asciiTheme="majorHAnsi" w:eastAsia="Arial" w:hAnsiTheme="majorHAnsi" w:cs="Arial"/>
          <w:sz w:val="22"/>
          <w:szCs w:val="22"/>
        </w:rPr>
        <w:t xml:space="preserve">dge of PASCAL 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5739B7">
        <w:rPr>
          <w:rFonts w:asciiTheme="majorHAnsi" w:eastAsia="Arial" w:hAnsiTheme="majorHAnsi" w:cs="Arial"/>
          <w:sz w:val="22"/>
          <w:szCs w:val="22"/>
        </w:rPr>
        <w:t>nd BASIC.</w:t>
      </w:r>
    </w:p>
    <w:p w14:paraId="7708310C" w14:textId="77777777" w:rsidR="0011045D" w:rsidRPr="005739B7" w:rsidRDefault="00A93D2D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5739B7">
        <w:rPr>
          <w:rFonts w:asciiTheme="majorHAnsi" w:eastAsia="Arial" w:hAnsiTheme="majorHAnsi" w:cs="Arial"/>
          <w:b/>
          <w:sz w:val="22"/>
          <w:szCs w:val="22"/>
        </w:rPr>
        <w:t xml:space="preserve">Skills           </w:t>
      </w:r>
      <w:r w:rsidRPr="005739B7">
        <w:rPr>
          <w:rFonts w:asciiTheme="majorHAnsi" w:eastAsia="Arial" w:hAnsiTheme="majorHAnsi" w:cs="Arial"/>
          <w:b/>
          <w:spacing w:val="14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Four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years experience using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Microsoft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Word.</w:t>
      </w:r>
    </w:p>
    <w:p w14:paraId="104E9A64" w14:textId="77777777" w:rsidR="0011045D" w:rsidRPr="005739B7" w:rsidRDefault="0011045D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328599B6" w14:textId="77777777" w:rsidR="0011045D" w:rsidRPr="005739B7" w:rsidRDefault="00A93D2D">
      <w:pPr>
        <w:ind w:left="120"/>
        <w:rPr>
          <w:rFonts w:asciiTheme="majorHAnsi" w:eastAsia="Arial" w:hAnsiTheme="majorHAnsi" w:cs="Arial"/>
          <w:sz w:val="22"/>
          <w:szCs w:val="22"/>
        </w:rPr>
        <w:sectPr w:rsidR="0011045D" w:rsidRPr="005739B7">
          <w:footerReference w:type="default" r:id="rId7"/>
          <w:pgSz w:w="12240" w:h="15840"/>
          <w:pgMar w:top="1400" w:right="840" w:bottom="280" w:left="1680" w:header="0" w:footer="687" w:gutter="0"/>
          <w:cols w:space="720"/>
        </w:sectPr>
      </w:pPr>
      <w:r w:rsidRPr="005739B7">
        <w:rPr>
          <w:rFonts w:asciiTheme="majorHAnsi" w:eastAsia="Arial" w:hAnsiTheme="majorHAnsi" w:cs="Arial"/>
          <w:b/>
          <w:sz w:val="22"/>
          <w:szCs w:val="22"/>
        </w:rPr>
        <w:t>Referenc</w:t>
      </w:r>
      <w:r w:rsidRPr="005739B7">
        <w:rPr>
          <w:rFonts w:asciiTheme="majorHAnsi" w:eastAsia="Arial" w:hAnsiTheme="majorHAnsi" w:cs="Arial"/>
          <w:b/>
          <w:spacing w:val="1"/>
          <w:sz w:val="22"/>
          <w:szCs w:val="22"/>
        </w:rPr>
        <w:t>e</w:t>
      </w:r>
      <w:r w:rsidRPr="005739B7">
        <w:rPr>
          <w:rFonts w:asciiTheme="majorHAnsi" w:eastAsia="Arial" w:hAnsiTheme="majorHAnsi" w:cs="Arial"/>
          <w:b/>
          <w:sz w:val="22"/>
          <w:szCs w:val="22"/>
        </w:rPr>
        <w:t xml:space="preserve">s </w:t>
      </w:r>
      <w:r w:rsidRPr="005739B7">
        <w:rPr>
          <w:rFonts w:asciiTheme="majorHAnsi" w:eastAsia="Arial" w:hAnsiTheme="majorHAnsi" w:cs="Arial"/>
          <w:b/>
          <w:spacing w:val="14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Academic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and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personal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refe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5739B7">
        <w:rPr>
          <w:rFonts w:asciiTheme="majorHAnsi" w:eastAsia="Arial" w:hAnsiTheme="majorHAnsi" w:cs="Arial"/>
          <w:sz w:val="22"/>
          <w:szCs w:val="22"/>
        </w:rPr>
        <w:t>ences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available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on</w:t>
      </w:r>
      <w:r w:rsidRPr="005739B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5739B7">
        <w:rPr>
          <w:rFonts w:asciiTheme="majorHAnsi" w:eastAsia="Arial" w:hAnsiTheme="majorHAnsi" w:cs="Arial"/>
          <w:sz w:val="22"/>
          <w:szCs w:val="22"/>
        </w:rPr>
        <w:t>request.</w:t>
      </w:r>
    </w:p>
    <w:p w14:paraId="4A66BB7A" w14:textId="77777777" w:rsidR="0011045D" w:rsidRPr="005739B7" w:rsidRDefault="00A93D2D">
      <w:pPr>
        <w:spacing w:before="70" w:line="260" w:lineRule="exact"/>
        <w:ind w:left="1386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sz w:val="22"/>
          <w:szCs w:val="22"/>
        </w:rPr>
        <w:lastRenderedPageBreak/>
        <w:pict w14:anchorId="29A60E24">
          <v:group id="_x0000_s1047" style="position:absolute;left:0;text-align:left;margin-left:146.75pt;margin-top:1.7pt;width:327.45pt;height:17.4pt;z-index:-251660800;mso-position-horizontal-relative:page" coordorigin="2935,34" coordsize="6549,348">
            <v:shape id="_x0000_s1051" style="position:absolute;left:2941;top:44;width:6538;height:0" coordorigin="2941,44" coordsize="6538,0" path="m2941,44r6538,e" filled="f" strokeweight=".58pt">
              <v:path arrowok="t"/>
            </v:shape>
            <v:shape id="_x0000_s1050" style="position:absolute;left:2941;top:371;width:6538;height:0" coordorigin="2941,371" coordsize="6538,0" path="m2941,371r6538,e" filled="f" strokeweight=".58pt">
              <v:path arrowok="t"/>
            </v:shape>
            <v:shape id="_x0000_s1049" style="position:absolute;left:2946;top:40;width:0;height:336" coordorigin="2946,40" coordsize="0,336" path="m2946,40r,336e" filled="f" strokeweight=".58pt">
              <v:path arrowok="t"/>
            </v:shape>
            <v:shape id="_x0000_s1048" style="position:absolute;left:9474;top:40;width:0;height:336" coordorigin="9474,40" coordsize="0,336" path="m9474,40r,336e" filled="f" strokeweight=".58pt">
              <v:path arrowok="t"/>
            </v:shape>
            <w10:wrap anchorx="page"/>
          </v:group>
        </w:pict>
      </w:r>
      <w:r w:rsidRPr="005739B7">
        <w:rPr>
          <w:rFonts w:asciiTheme="majorHAnsi" w:hAnsiTheme="majorHAnsi"/>
          <w:b/>
          <w:position w:val="-1"/>
          <w:sz w:val="22"/>
          <w:szCs w:val="22"/>
        </w:rPr>
        <w:t>Conventional Resume by a S</w:t>
      </w:r>
      <w:r w:rsidRPr="005739B7">
        <w:rPr>
          <w:rFonts w:asciiTheme="majorHAnsi" w:hAnsiTheme="majorHAnsi"/>
          <w:b/>
          <w:spacing w:val="1"/>
          <w:position w:val="-1"/>
          <w:sz w:val="22"/>
          <w:szCs w:val="22"/>
        </w:rPr>
        <w:t>o</w:t>
      </w:r>
      <w:r w:rsidRPr="005739B7">
        <w:rPr>
          <w:rFonts w:asciiTheme="majorHAnsi" w:hAnsiTheme="majorHAnsi"/>
          <w:b/>
          <w:position w:val="-1"/>
          <w:sz w:val="22"/>
          <w:szCs w:val="22"/>
        </w:rPr>
        <w:t>phomore Seeking an Internship</w:t>
      </w:r>
    </w:p>
    <w:p w14:paraId="6233016C" w14:textId="77777777" w:rsidR="0011045D" w:rsidRPr="005739B7" w:rsidRDefault="0011045D">
      <w:pPr>
        <w:spacing w:before="3" w:line="120" w:lineRule="exact"/>
        <w:rPr>
          <w:rFonts w:asciiTheme="majorHAnsi" w:hAnsiTheme="majorHAnsi"/>
          <w:sz w:val="22"/>
          <w:szCs w:val="22"/>
        </w:rPr>
      </w:pPr>
    </w:p>
    <w:p w14:paraId="59CA7EB9" w14:textId="77777777" w:rsidR="0011045D" w:rsidRPr="005739B7" w:rsidRDefault="0011045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86C6E07" w14:textId="77777777" w:rsidR="0011045D" w:rsidRPr="005739B7" w:rsidRDefault="00A93D2D">
      <w:pPr>
        <w:spacing w:before="23"/>
        <w:ind w:left="3641" w:right="3741"/>
        <w:jc w:val="center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b/>
          <w:sz w:val="22"/>
          <w:szCs w:val="22"/>
        </w:rPr>
        <w:t>Jane</w:t>
      </w:r>
      <w:r w:rsidRPr="005739B7">
        <w:rPr>
          <w:rFonts w:asciiTheme="majorHAnsi" w:hAnsiTheme="majorHAnsi"/>
          <w:b/>
          <w:spacing w:val="-6"/>
          <w:sz w:val="22"/>
          <w:szCs w:val="22"/>
        </w:rPr>
        <w:t xml:space="preserve"> </w:t>
      </w:r>
      <w:r w:rsidRPr="005739B7">
        <w:rPr>
          <w:rFonts w:asciiTheme="majorHAnsi" w:hAnsiTheme="majorHAnsi"/>
          <w:b/>
          <w:w w:val="99"/>
          <w:sz w:val="22"/>
          <w:szCs w:val="22"/>
        </w:rPr>
        <w:t>Sample</w:t>
      </w:r>
    </w:p>
    <w:p w14:paraId="02C5CED3" w14:textId="77777777" w:rsidR="0011045D" w:rsidRPr="005739B7" w:rsidRDefault="0011045D">
      <w:pPr>
        <w:spacing w:before="1" w:line="120" w:lineRule="exact"/>
        <w:rPr>
          <w:rFonts w:asciiTheme="majorHAnsi" w:hAnsiTheme="majorHAnsi"/>
          <w:sz w:val="22"/>
          <w:szCs w:val="22"/>
        </w:rPr>
      </w:pPr>
    </w:p>
    <w:p w14:paraId="799C24AE" w14:textId="77777777" w:rsidR="0011045D" w:rsidRPr="005739B7" w:rsidRDefault="0011045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638119C" w14:textId="77777777" w:rsidR="0011045D" w:rsidRPr="005739B7" w:rsidRDefault="00A93D2D">
      <w:pPr>
        <w:ind w:left="12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b/>
          <w:sz w:val="22"/>
          <w:szCs w:val="22"/>
          <w:u w:color="000000"/>
        </w:rPr>
        <w:t>Present</w:t>
      </w:r>
      <w:r w:rsidRPr="005739B7">
        <w:rPr>
          <w:rFonts w:asciiTheme="majorHAnsi" w:hAnsiTheme="majorHAnsi"/>
          <w:b/>
          <w:spacing w:val="-7"/>
          <w:sz w:val="22"/>
          <w:szCs w:val="22"/>
          <w:u w:color="000000"/>
        </w:rPr>
        <w:t xml:space="preserve"> </w:t>
      </w:r>
      <w:r w:rsidRPr="005739B7">
        <w:rPr>
          <w:rFonts w:asciiTheme="majorHAnsi" w:hAnsiTheme="majorHAnsi"/>
          <w:b/>
          <w:sz w:val="22"/>
          <w:szCs w:val="22"/>
          <w:u w:color="000000"/>
        </w:rPr>
        <w:t>Ad</w:t>
      </w:r>
      <w:r w:rsidRPr="005739B7">
        <w:rPr>
          <w:rFonts w:asciiTheme="majorHAnsi" w:hAnsiTheme="majorHAnsi"/>
          <w:b/>
          <w:spacing w:val="1"/>
          <w:sz w:val="22"/>
          <w:szCs w:val="22"/>
          <w:u w:color="000000"/>
        </w:rPr>
        <w:t>d</w:t>
      </w:r>
      <w:r w:rsidRPr="005739B7">
        <w:rPr>
          <w:rFonts w:asciiTheme="majorHAnsi" w:hAnsiTheme="majorHAnsi"/>
          <w:b/>
          <w:sz w:val="22"/>
          <w:szCs w:val="22"/>
          <w:u w:color="000000"/>
        </w:rPr>
        <w:t>ress:</w:t>
      </w:r>
      <w:r w:rsidRPr="005739B7">
        <w:rPr>
          <w:rFonts w:asciiTheme="majorHAnsi" w:hAnsiTheme="majorHAnsi"/>
          <w:b/>
          <w:sz w:val="22"/>
          <w:szCs w:val="22"/>
        </w:rPr>
        <w:t xml:space="preserve">                                                                                       </w:t>
      </w:r>
      <w:r w:rsidRPr="005739B7">
        <w:rPr>
          <w:rFonts w:asciiTheme="majorHAnsi" w:hAnsiTheme="majorHAnsi"/>
          <w:b/>
          <w:spacing w:val="27"/>
          <w:sz w:val="22"/>
          <w:szCs w:val="22"/>
        </w:rPr>
        <w:t xml:space="preserve"> </w:t>
      </w:r>
      <w:r w:rsidRPr="005739B7">
        <w:rPr>
          <w:rFonts w:asciiTheme="majorHAnsi" w:hAnsiTheme="majorHAnsi"/>
          <w:b/>
          <w:sz w:val="22"/>
          <w:szCs w:val="22"/>
          <w:u w:color="000000"/>
        </w:rPr>
        <w:t>Permanent</w:t>
      </w:r>
      <w:r w:rsidRPr="005739B7">
        <w:rPr>
          <w:rFonts w:asciiTheme="majorHAnsi" w:hAnsiTheme="majorHAnsi"/>
          <w:b/>
          <w:spacing w:val="-10"/>
          <w:sz w:val="22"/>
          <w:szCs w:val="22"/>
          <w:u w:color="000000"/>
        </w:rPr>
        <w:t xml:space="preserve"> </w:t>
      </w:r>
      <w:r w:rsidRPr="005739B7">
        <w:rPr>
          <w:rFonts w:asciiTheme="majorHAnsi" w:hAnsiTheme="majorHAnsi"/>
          <w:b/>
          <w:sz w:val="22"/>
          <w:szCs w:val="22"/>
          <w:u w:color="000000"/>
        </w:rPr>
        <w:t>Addre</w:t>
      </w:r>
      <w:r w:rsidRPr="005739B7">
        <w:rPr>
          <w:rFonts w:asciiTheme="majorHAnsi" w:hAnsiTheme="majorHAnsi"/>
          <w:b/>
          <w:spacing w:val="1"/>
          <w:sz w:val="22"/>
          <w:szCs w:val="22"/>
          <w:u w:color="000000"/>
        </w:rPr>
        <w:t>s</w:t>
      </w:r>
      <w:r w:rsidRPr="005739B7">
        <w:rPr>
          <w:rFonts w:asciiTheme="majorHAnsi" w:hAnsiTheme="majorHAnsi"/>
          <w:b/>
          <w:sz w:val="22"/>
          <w:szCs w:val="22"/>
          <w:u w:color="000000"/>
        </w:rPr>
        <w:t>s</w:t>
      </w:r>
    </w:p>
    <w:p w14:paraId="60087BE4" w14:textId="77777777" w:rsidR="0011045D" w:rsidRPr="005739B7" w:rsidRDefault="00A93D2D">
      <w:pPr>
        <w:spacing w:line="240" w:lineRule="exact"/>
        <w:ind w:left="12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sz w:val="22"/>
          <w:szCs w:val="22"/>
        </w:rPr>
        <w:t>506</w:t>
      </w:r>
      <w:r w:rsidRPr="005739B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Irv</w:t>
      </w:r>
      <w:r w:rsidRPr="005739B7">
        <w:rPr>
          <w:rFonts w:asciiTheme="majorHAnsi" w:hAnsiTheme="majorHAnsi"/>
          <w:spacing w:val="-1"/>
          <w:sz w:val="22"/>
          <w:szCs w:val="22"/>
        </w:rPr>
        <w:t>i</w:t>
      </w:r>
      <w:r w:rsidRPr="005739B7">
        <w:rPr>
          <w:rFonts w:asciiTheme="majorHAnsi" w:hAnsiTheme="majorHAnsi"/>
          <w:sz w:val="22"/>
          <w:szCs w:val="22"/>
        </w:rPr>
        <w:t>n</w:t>
      </w:r>
      <w:r w:rsidRPr="005739B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 xml:space="preserve">Hall                                                                                              </w:t>
      </w:r>
      <w:r w:rsidRPr="005739B7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223</w:t>
      </w:r>
      <w:r w:rsidRPr="005739B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Ca</w:t>
      </w:r>
      <w:r w:rsidRPr="005739B7">
        <w:rPr>
          <w:rFonts w:asciiTheme="majorHAnsi" w:hAnsiTheme="majorHAnsi"/>
          <w:spacing w:val="-2"/>
          <w:sz w:val="22"/>
          <w:szCs w:val="22"/>
        </w:rPr>
        <w:t>m</w:t>
      </w:r>
      <w:r w:rsidRPr="005739B7">
        <w:rPr>
          <w:rFonts w:asciiTheme="majorHAnsi" w:hAnsiTheme="majorHAnsi"/>
          <w:spacing w:val="1"/>
          <w:sz w:val="22"/>
          <w:szCs w:val="22"/>
        </w:rPr>
        <w:t>b</w:t>
      </w:r>
      <w:r w:rsidRPr="005739B7">
        <w:rPr>
          <w:rFonts w:asciiTheme="majorHAnsi" w:hAnsiTheme="majorHAnsi"/>
          <w:sz w:val="22"/>
          <w:szCs w:val="22"/>
        </w:rPr>
        <w:t>ridge</w:t>
      </w:r>
      <w:r w:rsidRPr="005739B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Rd</w:t>
      </w:r>
    </w:p>
    <w:p w14:paraId="4085BB29" w14:textId="77777777" w:rsidR="0011045D" w:rsidRPr="005739B7" w:rsidRDefault="00A93D2D">
      <w:pPr>
        <w:spacing w:before="4" w:line="240" w:lineRule="exact"/>
        <w:ind w:left="120" w:right="365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sz w:val="22"/>
          <w:szCs w:val="22"/>
        </w:rPr>
        <w:pict w14:anchorId="627943AF">
          <v:group id="_x0000_s1045" style="position:absolute;left:0;text-align:left;margin-left:88.5pt;margin-top:46.8pt;width:435pt;height:0;z-index:-251659776;mso-position-horizontal-relative:page" coordorigin="1770,936" coordsize="8700,0">
            <v:shape id="_x0000_s1046" style="position:absolute;left:1770;top:936;width:8700;height:0" coordorigin="1770,936" coordsize="8700,0" path="m1770,936r8700,e" filled="f" strokeweight="1.6pt">
              <v:path arrowok="t"/>
            </v:shape>
            <w10:wrap anchorx="page"/>
          </v:group>
        </w:pict>
      </w:r>
      <w:r w:rsidRPr="005739B7">
        <w:rPr>
          <w:rFonts w:asciiTheme="majorHAnsi" w:hAnsiTheme="majorHAnsi"/>
          <w:sz w:val="22"/>
          <w:szCs w:val="22"/>
        </w:rPr>
        <w:t>University</w:t>
      </w:r>
      <w:r w:rsidRPr="005739B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P</w:t>
      </w:r>
      <w:r w:rsidRPr="005739B7">
        <w:rPr>
          <w:rFonts w:asciiTheme="majorHAnsi" w:hAnsiTheme="majorHAnsi"/>
          <w:spacing w:val="-1"/>
          <w:sz w:val="22"/>
          <w:szCs w:val="22"/>
        </w:rPr>
        <w:t>a</w:t>
      </w:r>
      <w:r w:rsidRPr="005739B7">
        <w:rPr>
          <w:rFonts w:asciiTheme="majorHAnsi" w:hAnsiTheme="majorHAnsi"/>
          <w:sz w:val="22"/>
          <w:szCs w:val="22"/>
        </w:rPr>
        <w:t>rk,</w:t>
      </w:r>
      <w:r w:rsidRPr="005739B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PA</w:t>
      </w:r>
      <w:r w:rsidRPr="005739B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16</w:t>
      </w:r>
      <w:r w:rsidRPr="005739B7">
        <w:rPr>
          <w:rFonts w:asciiTheme="majorHAnsi" w:hAnsiTheme="majorHAnsi"/>
          <w:spacing w:val="-1"/>
          <w:sz w:val="22"/>
          <w:szCs w:val="22"/>
        </w:rPr>
        <w:t>8</w:t>
      </w:r>
      <w:r w:rsidRPr="005739B7">
        <w:rPr>
          <w:rFonts w:asciiTheme="majorHAnsi" w:hAnsiTheme="majorHAnsi"/>
          <w:sz w:val="22"/>
          <w:szCs w:val="22"/>
        </w:rPr>
        <w:t xml:space="preserve">02                                                                         </w:t>
      </w:r>
      <w:r w:rsidRPr="005739B7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Coshocton,</w:t>
      </w:r>
      <w:r w:rsidRPr="005739B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5739B7">
        <w:rPr>
          <w:rFonts w:asciiTheme="majorHAnsi" w:hAnsiTheme="majorHAnsi"/>
          <w:spacing w:val="-1"/>
          <w:sz w:val="22"/>
          <w:szCs w:val="22"/>
        </w:rPr>
        <w:t>O</w:t>
      </w:r>
      <w:r w:rsidRPr="005739B7">
        <w:rPr>
          <w:rFonts w:asciiTheme="majorHAnsi" w:hAnsiTheme="majorHAnsi"/>
          <w:sz w:val="22"/>
          <w:szCs w:val="22"/>
        </w:rPr>
        <w:t>H</w:t>
      </w:r>
      <w:r w:rsidRPr="005739B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43812 (268)</w:t>
      </w:r>
      <w:r w:rsidRPr="005739B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5739B7">
        <w:rPr>
          <w:rFonts w:asciiTheme="majorHAnsi" w:hAnsiTheme="majorHAnsi"/>
          <w:spacing w:val="-1"/>
          <w:sz w:val="22"/>
          <w:szCs w:val="22"/>
        </w:rPr>
        <w:t>8</w:t>
      </w:r>
      <w:r w:rsidRPr="005739B7">
        <w:rPr>
          <w:rFonts w:asciiTheme="majorHAnsi" w:hAnsiTheme="majorHAnsi"/>
          <w:sz w:val="22"/>
          <w:szCs w:val="22"/>
        </w:rPr>
        <w:t>93-</w:t>
      </w:r>
      <w:r w:rsidRPr="005739B7">
        <w:rPr>
          <w:rFonts w:asciiTheme="majorHAnsi" w:hAnsiTheme="majorHAnsi"/>
          <w:spacing w:val="-1"/>
          <w:sz w:val="22"/>
          <w:szCs w:val="22"/>
        </w:rPr>
        <w:t>20</w:t>
      </w:r>
      <w:r w:rsidRPr="005739B7">
        <w:rPr>
          <w:rFonts w:asciiTheme="majorHAnsi" w:hAnsiTheme="majorHAnsi"/>
          <w:spacing w:val="1"/>
          <w:sz w:val="22"/>
          <w:szCs w:val="22"/>
        </w:rPr>
        <w:t>5</w:t>
      </w:r>
      <w:r w:rsidRPr="005739B7">
        <w:rPr>
          <w:rFonts w:asciiTheme="majorHAnsi" w:hAnsiTheme="majorHAnsi"/>
          <w:sz w:val="22"/>
          <w:szCs w:val="22"/>
        </w:rPr>
        <w:t>2</w:t>
      </w:r>
      <w:r w:rsidRPr="005739B7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         </w:t>
      </w:r>
      <w:r w:rsidRPr="005739B7">
        <w:rPr>
          <w:rFonts w:asciiTheme="majorHAnsi" w:hAnsiTheme="majorHAnsi"/>
          <w:spacing w:val="37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(743)</w:t>
      </w:r>
      <w:r w:rsidRPr="005739B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5739B7">
        <w:rPr>
          <w:rFonts w:asciiTheme="majorHAnsi" w:hAnsiTheme="majorHAnsi"/>
          <w:spacing w:val="-1"/>
          <w:sz w:val="22"/>
          <w:szCs w:val="22"/>
        </w:rPr>
        <w:t>6</w:t>
      </w:r>
      <w:r w:rsidRPr="005739B7">
        <w:rPr>
          <w:rFonts w:asciiTheme="majorHAnsi" w:hAnsiTheme="majorHAnsi"/>
          <w:sz w:val="22"/>
          <w:szCs w:val="22"/>
        </w:rPr>
        <w:t>29-</w:t>
      </w:r>
      <w:r w:rsidRPr="005739B7">
        <w:rPr>
          <w:rFonts w:asciiTheme="majorHAnsi" w:hAnsiTheme="majorHAnsi"/>
          <w:spacing w:val="-1"/>
          <w:sz w:val="22"/>
          <w:szCs w:val="22"/>
        </w:rPr>
        <w:t>32</w:t>
      </w:r>
      <w:r w:rsidRPr="005739B7">
        <w:rPr>
          <w:rFonts w:asciiTheme="majorHAnsi" w:hAnsiTheme="majorHAnsi"/>
          <w:sz w:val="22"/>
          <w:szCs w:val="22"/>
        </w:rPr>
        <w:t>79</w:t>
      </w:r>
    </w:p>
    <w:p w14:paraId="6569EBDC" w14:textId="77777777" w:rsidR="0011045D" w:rsidRPr="005739B7" w:rsidRDefault="00A93D2D">
      <w:pPr>
        <w:spacing w:line="240" w:lineRule="exact"/>
        <w:ind w:left="3511" w:right="3610"/>
        <w:jc w:val="center"/>
        <w:rPr>
          <w:rFonts w:asciiTheme="majorHAnsi" w:hAnsiTheme="majorHAnsi"/>
          <w:sz w:val="22"/>
          <w:szCs w:val="22"/>
        </w:rPr>
      </w:pPr>
      <w:hyperlink r:id="rId8">
        <w:r w:rsidRPr="005739B7">
          <w:rPr>
            <w:rFonts w:asciiTheme="majorHAnsi" w:hAnsiTheme="majorHAnsi"/>
            <w:w w:val="99"/>
            <w:sz w:val="22"/>
            <w:szCs w:val="22"/>
          </w:rPr>
          <w:t>jsa</w:t>
        </w:r>
        <w:r w:rsidRPr="005739B7">
          <w:rPr>
            <w:rFonts w:asciiTheme="majorHAnsi" w:hAnsiTheme="majorHAnsi"/>
            <w:spacing w:val="-2"/>
            <w:w w:val="99"/>
            <w:sz w:val="22"/>
            <w:szCs w:val="22"/>
          </w:rPr>
          <w:t>m</w:t>
        </w:r>
      </w:hyperlink>
      <w:hyperlink r:id="rId9">
        <w:r w:rsidRPr="005739B7">
          <w:rPr>
            <w:rFonts w:asciiTheme="majorHAnsi" w:hAnsiTheme="majorHAnsi"/>
            <w:w w:val="99"/>
            <w:sz w:val="22"/>
            <w:szCs w:val="22"/>
          </w:rPr>
          <w:t>ple99@psu.edu</w:t>
        </w:r>
      </w:hyperlink>
    </w:p>
    <w:p w14:paraId="2B8A3A34" w14:textId="77777777" w:rsidR="0011045D" w:rsidRPr="005739B7" w:rsidRDefault="0011045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0E7AA37" w14:textId="77777777" w:rsidR="0011045D" w:rsidRPr="005739B7" w:rsidRDefault="0011045D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0279EB35" w14:textId="77777777" w:rsidR="0011045D" w:rsidRPr="005739B7" w:rsidRDefault="00A93D2D">
      <w:pPr>
        <w:tabs>
          <w:tab w:val="left" w:pos="1540"/>
        </w:tabs>
        <w:ind w:left="1560" w:right="1638" w:hanging="144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b/>
          <w:sz w:val="22"/>
          <w:szCs w:val="22"/>
        </w:rPr>
        <w:t>Objective</w:t>
      </w:r>
      <w:r w:rsidRPr="005739B7">
        <w:rPr>
          <w:rFonts w:asciiTheme="majorHAnsi" w:hAnsiTheme="majorHAnsi"/>
          <w:b/>
          <w:sz w:val="22"/>
          <w:szCs w:val="22"/>
        </w:rPr>
        <w:tab/>
      </w:r>
      <w:r w:rsidRPr="005739B7">
        <w:rPr>
          <w:rFonts w:asciiTheme="majorHAnsi" w:hAnsiTheme="majorHAnsi"/>
          <w:sz w:val="22"/>
          <w:szCs w:val="22"/>
        </w:rPr>
        <w:t>To</w:t>
      </w:r>
      <w:r w:rsidRPr="005739B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obtain</w:t>
      </w:r>
      <w:r w:rsidRPr="005739B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summ</w:t>
      </w:r>
      <w:r w:rsidRPr="005739B7">
        <w:rPr>
          <w:rFonts w:asciiTheme="majorHAnsi" w:hAnsiTheme="majorHAnsi"/>
          <w:spacing w:val="1"/>
          <w:sz w:val="22"/>
          <w:szCs w:val="22"/>
        </w:rPr>
        <w:t>e</w:t>
      </w:r>
      <w:r w:rsidRPr="005739B7">
        <w:rPr>
          <w:rFonts w:asciiTheme="majorHAnsi" w:hAnsiTheme="majorHAnsi"/>
          <w:sz w:val="22"/>
          <w:szCs w:val="22"/>
        </w:rPr>
        <w:t>r</w:t>
      </w:r>
      <w:r w:rsidRPr="005739B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5739B7">
        <w:rPr>
          <w:rFonts w:asciiTheme="majorHAnsi" w:hAnsiTheme="majorHAnsi"/>
          <w:spacing w:val="1"/>
          <w:sz w:val="22"/>
          <w:szCs w:val="22"/>
        </w:rPr>
        <w:t>e</w:t>
      </w:r>
      <w:r w:rsidRPr="005739B7">
        <w:rPr>
          <w:rFonts w:asciiTheme="majorHAnsi" w:hAnsiTheme="majorHAnsi"/>
          <w:spacing w:val="-2"/>
          <w:sz w:val="22"/>
          <w:szCs w:val="22"/>
        </w:rPr>
        <w:t>m</w:t>
      </w:r>
      <w:r w:rsidRPr="005739B7">
        <w:rPr>
          <w:rFonts w:asciiTheme="majorHAnsi" w:hAnsiTheme="majorHAnsi"/>
          <w:sz w:val="22"/>
          <w:szCs w:val="22"/>
        </w:rPr>
        <w:t>ployment</w:t>
      </w:r>
      <w:r w:rsidRPr="005739B7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with</w:t>
      </w:r>
      <w:r w:rsidRPr="005739B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 xml:space="preserve">a </w:t>
      </w:r>
      <w:r w:rsidRPr="005739B7">
        <w:rPr>
          <w:rFonts w:asciiTheme="majorHAnsi" w:hAnsiTheme="majorHAnsi"/>
          <w:spacing w:val="1"/>
          <w:sz w:val="22"/>
          <w:szCs w:val="22"/>
        </w:rPr>
        <w:t>co</w:t>
      </w:r>
      <w:r w:rsidRPr="005739B7">
        <w:rPr>
          <w:rFonts w:asciiTheme="majorHAnsi" w:hAnsiTheme="majorHAnsi"/>
          <w:spacing w:val="-2"/>
          <w:sz w:val="22"/>
          <w:szCs w:val="22"/>
        </w:rPr>
        <w:t>m</w:t>
      </w:r>
      <w:r w:rsidRPr="005739B7">
        <w:rPr>
          <w:rFonts w:asciiTheme="majorHAnsi" w:hAnsiTheme="majorHAnsi"/>
          <w:spacing w:val="1"/>
          <w:sz w:val="22"/>
          <w:szCs w:val="22"/>
        </w:rPr>
        <w:t>p</w:t>
      </w:r>
      <w:r w:rsidRPr="005739B7">
        <w:rPr>
          <w:rFonts w:asciiTheme="majorHAnsi" w:hAnsiTheme="majorHAnsi"/>
          <w:sz w:val="22"/>
          <w:szCs w:val="22"/>
        </w:rPr>
        <w:t>any</w:t>
      </w:r>
      <w:r w:rsidRPr="005739B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where</w:t>
      </w:r>
      <w:r w:rsidRPr="005739B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I</w:t>
      </w:r>
      <w:r w:rsidRPr="005739B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can</w:t>
      </w:r>
      <w:r w:rsidRPr="005739B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gain experience</w:t>
      </w:r>
      <w:r w:rsidRPr="005739B7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in</w:t>
      </w:r>
      <w:r w:rsidRPr="005739B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weather</w:t>
      </w:r>
      <w:r w:rsidRPr="005739B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r</w:t>
      </w:r>
      <w:r w:rsidRPr="005739B7">
        <w:rPr>
          <w:rFonts w:asciiTheme="majorHAnsi" w:hAnsiTheme="majorHAnsi"/>
          <w:spacing w:val="1"/>
          <w:sz w:val="22"/>
          <w:szCs w:val="22"/>
        </w:rPr>
        <w:t>e</w:t>
      </w:r>
      <w:r w:rsidRPr="005739B7">
        <w:rPr>
          <w:rFonts w:asciiTheme="majorHAnsi" w:hAnsiTheme="majorHAnsi"/>
          <w:sz w:val="22"/>
          <w:szCs w:val="22"/>
        </w:rPr>
        <w:t>s</w:t>
      </w:r>
      <w:r w:rsidRPr="005739B7">
        <w:rPr>
          <w:rFonts w:asciiTheme="majorHAnsi" w:hAnsiTheme="majorHAnsi"/>
          <w:spacing w:val="1"/>
          <w:sz w:val="22"/>
          <w:szCs w:val="22"/>
        </w:rPr>
        <w:t>e</w:t>
      </w:r>
      <w:r w:rsidRPr="005739B7">
        <w:rPr>
          <w:rFonts w:asciiTheme="majorHAnsi" w:hAnsiTheme="majorHAnsi"/>
          <w:sz w:val="22"/>
          <w:szCs w:val="22"/>
        </w:rPr>
        <w:t>arch.</w:t>
      </w:r>
    </w:p>
    <w:p w14:paraId="1A410109" w14:textId="77777777" w:rsidR="0011045D" w:rsidRPr="005739B7" w:rsidRDefault="0011045D">
      <w:pPr>
        <w:spacing w:before="13" w:line="240" w:lineRule="exact"/>
        <w:rPr>
          <w:rFonts w:asciiTheme="majorHAnsi" w:hAnsiTheme="majorHAnsi"/>
          <w:sz w:val="22"/>
          <w:szCs w:val="22"/>
        </w:rPr>
      </w:pPr>
    </w:p>
    <w:p w14:paraId="4AD17343" w14:textId="77777777" w:rsidR="0011045D" w:rsidRPr="005739B7" w:rsidRDefault="00A93D2D">
      <w:pPr>
        <w:ind w:left="12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b/>
          <w:sz w:val="22"/>
          <w:szCs w:val="22"/>
        </w:rPr>
        <w:t xml:space="preserve">Education       </w:t>
      </w:r>
      <w:r w:rsidRPr="005739B7">
        <w:rPr>
          <w:rFonts w:asciiTheme="majorHAnsi" w:hAnsiTheme="majorHAnsi"/>
          <w:b/>
          <w:spacing w:val="24"/>
          <w:sz w:val="22"/>
          <w:szCs w:val="22"/>
        </w:rPr>
        <w:t xml:space="preserve"> </w:t>
      </w:r>
      <w:r w:rsidRPr="005739B7">
        <w:rPr>
          <w:rFonts w:asciiTheme="majorHAnsi" w:hAnsiTheme="majorHAnsi"/>
          <w:b/>
          <w:sz w:val="22"/>
          <w:szCs w:val="22"/>
        </w:rPr>
        <w:t>Penn</w:t>
      </w:r>
      <w:r w:rsidRPr="005739B7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5739B7">
        <w:rPr>
          <w:rFonts w:asciiTheme="majorHAnsi" w:hAnsiTheme="majorHAnsi"/>
          <w:b/>
          <w:sz w:val="22"/>
          <w:szCs w:val="22"/>
        </w:rPr>
        <w:t>State</w:t>
      </w:r>
      <w:r w:rsidRPr="005739B7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5739B7">
        <w:rPr>
          <w:rFonts w:asciiTheme="majorHAnsi" w:hAnsiTheme="majorHAnsi"/>
          <w:b/>
          <w:sz w:val="22"/>
          <w:szCs w:val="22"/>
        </w:rPr>
        <w:t>University,</w:t>
      </w:r>
      <w:r w:rsidRPr="005739B7">
        <w:rPr>
          <w:rFonts w:asciiTheme="majorHAnsi" w:hAnsiTheme="majorHAnsi"/>
          <w:b/>
          <w:spacing w:val="-10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University</w:t>
      </w:r>
      <w:r w:rsidRPr="005739B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Park,</w:t>
      </w:r>
      <w:r w:rsidRPr="005739B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PA</w:t>
      </w:r>
      <w:r w:rsidRPr="005739B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168</w:t>
      </w:r>
      <w:r w:rsidRPr="005739B7">
        <w:rPr>
          <w:rFonts w:asciiTheme="majorHAnsi" w:hAnsiTheme="majorHAnsi"/>
          <w:spacing w:val="-1"/>
          <w:sz w:val="22"/>
          <w:szCs w:val="22"/>
        </w:rPr>
        <w:t>0</w:t>
      </w:r>
      <w:r w:rsidRPr="005739B7">
        <w:rPr>
          <w:rFonts w:asciiTheme="majorHAnsi" w:hAnsiTheme="majorHAnsi"/>
          <w:sz w:val="22"/>
          <w:szCs w:val="22"/>
        </w:rPr>
        <w:t>2</w:t>
      </w:r>
    </w:p>
    <w:p w14:paraId="603FBCA3" w14:textId="77777777" w:rsidR="0011045D" w:rsidRPr="005739B7" w:rsidRDefault="00A93D2D">
      <w:pPr>
        <w:spacing w:line="240" w:lineRule="exact"/>
        <w:ind w:left="156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sz w:val="22"/>
          <w:szCs w:val="22"/>
        </w:rPr>
        <w:t>Bachelor</w:t>
      </w:r>
      <w:r w:rsidRPr="005739B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of</w:t>
      </w:r>
      <w:r w:rsidRPr="005739B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Science</w:t>
      </w:r>
      <w:r w:rsidRPr="005739B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in</w:t>
      </w:r>
      <w:r w:rsidRPr="005739B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Meteorolo</w:t>
      </w:r>
      <w:r w:rsidRPr="005739B7">
        <w:rPr>
          <w:rFonts w:asciiTheme="majorHAnsi" w:hAnsiTheme="majorHAnsi"/>
          <w:spacing w:val="-1"/>
          <w:sz w:val="22"/>
          <w:szCs w:val="22"/>
        </w:rPr>
        <w:t>g</w:t>
      </w:r>
      <w:r w:rsidRPr="005739B7">
        <w:rPr>
          <w:rFonts w:asciiTheme="majorHAnsi" w:hAnsiTheme="majorHAnsi"/>
          <w:sz w:val="22"/>
          <w:szCs w:val="22"/>
        </w:rPr>
        <w:t>y</w:t>
      </w:r>
    </w:p>
    <w:p w14:paraId="08349741" w14:textId="77777777" w:rsidR="0011045D" w:rsidRPr="005739B7" w:rsidRDefault="00A93D2D">
      <w:pPr>
        <w:ind w:left="156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sz w:val="22"/>
          <w:szCs w:val="22"/>
        </w:rPr>
        <w:t>Intended</w:t>
      </w:r>
      <w:r w:rsidRPr="005739B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gra</w:t>
      </w:r>
      <w:r w:rsidRPr="005739B7">
        <w:rPr>
          <w:rFonts w:asciiTheme="majorHAnsi" w:hAnsiTheme="majorHAnsi"/>
          <w:spacing w:val="-1"/>
          <w:sz w:val="22"/>
          <w:szCs w:val="22"/>
        </w:rPr>
        <w:t>d</w:t>
      </w:r>
      <w:r w:rsidRPr="005739B7">
        <w:rPr>
          <w:rFonts w:asciiTheme="majorHAnsi" w:hAnsiTheme="majorHAnsi"/>
          <w:sz w:val="22"/>
          <w:szCs w:val="22"/>
        </w:rPr>
        <w:t>uation:</w:t>
      </w:r>
      <w:r w:rsidRPr="005739B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M</w:t>
      </w:r>
      <w:r w:rsidRPr="005739B7">
        <w:rPr>
          <w:rFonts w:asciiTheme="majorHAnsi" w:hAnsiTheme="majorHAnsi"/>
          <w:spacing w:val="-1"/>
          <w:sz w:val="22"/>
          <w:szCs w:val="22"/>
        </w:rPr>
        <w:t>a</w:t>
      </w:r>
      <w:r w:rsidRPr="005739B7">
        <w:rPr>
          <w:rFonts w:asciiTheme="majorHAnsi" w:hAnsiTheme="majorHAnsi"/>
          <w:sz w:val="22"/>
          <w:szCs w:val="22"/>
        </w:rPr>
        <w:t>y</w:t>
      </w:r>
      <w:r w:rsidRPr="005739B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2012</w:t>
      </w:r>
    </w:p>
    <w:p w14:paraId="649B4A83" w14:textId="77777777" w:rsidR="0011045D" w:rsidRPr="005739B7" w:rsidRDefault="0011045D">
      <w:pPr>
        <w:spacing w:before="13" w:line="240" w:lineRule="exact"/>
        <w:rPr>
          <w:rFonts w:asciiTheme="majorHAnsi" w:hAnsiTheme="majorHAnsi"/>
          <w:sz w:val="22"/>
          <w:szCs w:val="22"/>
        </w:rPr>
      </w:pPr>
    </w:p>
    <w:p w14:paraId="348682BF" w14:textId="77777777" w:rsidR="0011045D" w:rsidRPr="005739B7" w:rsidRDefault="00A93D2D">
      <w:pPr>
        <w:ind w:left="156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b/>
          <w:sz w:val="22"/>
          <w:szCs w:val="22"/>
        </w:rPr>
        <w:t>Coshocton</w:t>
      </w:r>
      <w:r w:rsidRPr="005739B7">
        <w:rPr>
          <w:rFonts w:asciiTheme="majorHAnsi" w:hAnsiTheme="majorHAnsi"/>
          <w:b/>
          <w:spacing w:val="-10"/>
          <w:sz w:val="22"/>
          <w:szCs w:val="22"/>
        </w:rPr>
        <w:t xml:space="preserve"> </w:t>
      </w:r>
      <w:r w:rsidRPr="005739B7">
        <w:rPr>
          <w:rFonts w:asciiTheme="majorHAnsi" w:hAnsiTheme="majorHAnsi"/>
          <w:b/>
          <w:sz w:val="22"/>
          <w:szCs w:val="22"/>
        </w:rPr>
        <w:t>High</w:t>
      </w:r>
      <w:r w:rsidRPr="005739B7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5739B7">
        <w:rPr>
          <w:rFonts w:asciiTheme="majorHAnsi" w:hAnsiTheme="majorHAnsi"/>
          <w:b/>
          <w:sz w:val="22"/>
          <w:szCs w:val="22"/>
        </w:rPr>
        <w:t>School</w:t>
      </w:r>
      <w:r w:rsidRPr="005739B7">
        <w:rPr>
          <w:rFonts w:asciiTheme="majorHAnsi" w:hAnsiTheme="majorHAnsi"/>
          <w:sz w:val="22"/>
          <w:szCs w:val="22"/>
        </w:rPr>
        <w:t>,</w:t>
      </w:r>
      <w:r w:rsidRPr="005739B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Coshocton,</w:t>
      </w:r>
      <w:r w:rsidRPr="005739B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5739B7">
        <w:rPr>
          <w:rFonts w:asciiTheme="majorHAnsi" w:hAnsiTheme="majorHAnsi"/>
          <w:spacing w:val="-1"/>
          <w:sz w:val="22"/>
          <w:szCs w:val="22"/>
        </w:rPr>
        <w:t>O</w:t>
      </w:r>
      <w:r w:rsidRPr="005739B7">
        <w:rPr>
          <w:rFonts w:asciiTheme="majorHAnsi" w:hAnsiTheme="majorHAnsi"/>
          <w:sz w:val="22"/>
          <w:szCs w:val="22"/>
        </w:rPr>
        <w:t>H</w:t>
      </w:r>
      <w:r w:rsidRPr="005739B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4381</w:t>
      </w:r>
      <w:r w:rsidRPr="005739B7">
        <w:rPr>
          <w:rFonts w:asciiTheme="majorHAnsi" w:hAnsiTheme="majorHAnsi"/>
          <w:spacing w:val="-1"/>
          <w:sz w:val="22"/>
          <w:szCs w:val="22"/>
        </w:rPr>
        <w:t>2</w:t>
      </w:r>
      <w:r w:rsidRPr="005739B7">
        <w:rPr>
          <w:rFonts w:asciiTheme="majorHAnsi" w:hAnsiTheme="majorHAnsi"/>
          <w:sz w:val="22"/>
          <w:szCs w:val="22"/>
        </w:rPr>
        <w:t>,</w:t>
      </w:r>
      <w:r w:rsidRPr="005739B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May</w:t>
      </w:r>
      <w:r w:rsidRPr="005739B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2</w:t>
      </w:r>
      <w:r w:rsidRPr="005739B7">
        <w:rPr>
          <w:rFonts w:asciiTheme="majorHAnsi" w:hAnsiTheme="majorHAnsi"/>
          <w:spacing w:val="-1"/>
          <w:sz w:val="22"/>
          <w:szCs w:val="22"/>
        </w:rPr>
        <w:t>0</w:t>
      </w:r>
      <w:r w:rsidRPr="005739B7">
        <w:rPr>
          <w:rFonts w:asciiTheme="majorHAnsi" w:hAnsiTheme="majorHAnsi"/>
          <w:sz w:val="22"/>
          <w:szCs w:val="22"/>
        </w:rPr>
        <w:t>08</w:t>
      </w:r>
    </w:p>
    <w:p w14:paraId="2752963B" w14:textId="77777777" w:rsidR="0011045D" w:rsidRPr="005739B7" w:rsidRDefault="0011045D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265A1BCB" w14:textId="77777777" w:rsidR="0011045D" w:rsidRPr="005739B7" w:rsidRDefault="00A93D2D">
      <w:pPr>
        <w:ind w:left="12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b/>
          <w:sz w:val="22"/>
          <w:szCs w:val="22"/>
        </w:rPr>
        <w:t>Experien</w:t>
      </w:r>
      <w:r w:rsidRPr="005739B7">
        <w:rPr>
          <w:rFonts w:asciiTheme="majorHAnsi" w:hAnsiTheme="majorHAnsi"/>
          <w:b/>
          <w:spacing w:val="1"/>
          <w:sz w:val="22"/>
          <w:szCs w:val="22"/>
        </w:rPr>
        <w:t>c</w:t>
      </w:r>
      <w:r w:rsidRPr="005739B7">
        <w:rPr>
          <w:rFonts w:asciiTheme="majorHAnsi" w:hAnsiTheme="majorHAnsi"/>
          <w:b/>
          <w:sz w:val="22"/>
          <w:szCs w:val="22"/>
        </w:rPr>
        <w:t xml:space="preserve">e     </w:t>
      </w:r>
      <w:r w:rsidRPr="005739B7">
        <w:rPr>
          <w:rFonts w:asciiTheme="majorHAnsi" w:hAnsiTheme="majorHAnsi"/>
          <w:b/>
          <w:spacing w:val="49"/>
          <w:sz w:val="22"/>
          <w:szCs w:val="22"/>
        </w:rPr>
        <w:t xml:space="preserve"> </w:t>
      </w:r>
      <w:r w:rsidRPr="005739B7">
        <w:rPr>
          <w:rFonts w:asciiTheme="majorHAnsi" w:hAnsiTheme="majorHAnsi"/>
          <w:b/>
          <w:sz w:val="22"/>
          <w:szCs w:val="22"/>
        </w:rPr>
        <w:t>NASA</w:t>
      </w:r>
      <w:r w:rsidRPr="005739B7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5739B7">
        <w:rPr>
          <w:rFonts w:asciiTheme="majorHAnsi" w:hAnsiTheme="majorHAnsi"/>
          <w:b/>
          <w:sz w:val="22"/>
          <w:szCs w:val="22"/>
        </w:rPr>
        <w:t>Gle</w:t>
      </w:r>
      <w:r w:rsidRPr="005739B7">
        <w:rPr>
          <w:rFonts w:asciiTheme="majorHAnsi" w:hAnsiTheme="majorHAnsi"/>
          <w:b/>
          <w:spacing w:val="2"/>
          <w:sz w:val="22"/>
          <w:szCs w:val="22"/>
        </w:rPr>
        <w:t>n</w:t>
      </w:r>
      <w:r w:rsidRPr="005739B7">
        <w:rPr>
          <w:rFonts w:asciiTheme="majorHAnsi" w:hAnsiTheme="majorHAnsi"/>
          <w:b/>
          <w:sz w:val="22"/>
          <w:szCs w:val="22"/>
        </w:rPr>
        <w:t>n</w:t>
      </w:r>
      <w:r w:rsidRPr="005739B7">
        <w:rPr>
          <w:rFonts w:asciiTheme="majorHAnsi" w:hAnsiTheme="majorHAnsi"/>
          <w:b/>
          <w:spacing w:val="-6"/>
          <w:sz w:val="22"/>
          <w:szCs w:val="22"/>
        </w:rPr>
        <w:t xml:space="preserve"> </w:t>
      </w:r>
      <w:r w:rsidRPr="005739B7">
        <w:rPr>
          <w:rFonts w:asciiTheme="majorHAnsi" w:hAnsiTheme="majorHAnsi"/>
          <w:b/>
          <w:sz w:val="22"/>
          <w:szCs w:val="22"/>
        </w:rPr>
        <w:t>Resea</w:t>
      </w:r>
      <w:r w:rsidRPr="005739B7">
        <w:rPr>
          <w:rFonts w:asciiTheme="majorHAnsi" w:hAnsiTheme="majorHAnsi"/>
          <w:b/>
          <w:spacing w:val="1"/>
          <w:sz w:val="22"/>
          <w:szCs w:val="22"/>
        </w:rPr>
        <w:t>r</w:t>
      </w:r>
      <w:r w:rsidRPr="005739B7">
        <w:rPr>
          <w:rFonts w:asciiTheme="majorHAnsi" w:hAnsiTheme="majorHAnsi"/>
          <w:b/>
          <w:sz w:val="22"/>
          <w:szCs w:val="22"/>
        </w:rPr>
        <w:t>ch</w:t>
      </w:r>
      <w:r w:rsidRPr="005739B7">
        <w:rPr>
          <w:rFonts w:asciiTheme="majorHAnsi" w:hAnsiTheme="majorHAnsi"/>
          <w:b/>
          <w:spacing w:val="-8"/>
          <w:sz w:val="22"/>
          <w:szCs w:val="22"/>
        </w:rPr>
        <w:t xml:space="preserve"> </w:t>
      </w:r>
      <w:r w:rsidRPr="005739B7">
        <w:rPr>
          <w:rFonts w:asciiTheme="majorHAnsi" w:hAnsiTheme="majorHAnsi"/>
          <w:b/>
          <w:sz w:val="22"/>
          <w:szCs w:val="22"/>
        </w:rPr>
        <w:t>Cent</w:t>
      </w:r>
      <w:r w:rsidRPr="005739B7">
        <w:rPr>
          <w:rFonts w:asciiTheme="majorHAnsi" w:hAnsiTheme="majorHAnsi"/>
          <w:b/>
          <w:spacing w:val="1"/>
          <w:sz w:val="22"/>
          <w:szCs w:val="22"/>
        </w:rPr>
        <w:t>e</w:t>
      </w:r>
      <w:r w:rsidRPr="005739B7">
        <w:rPr>
          <w:rFonts w:asciiTheme="majorHAnsi" w:hAnsiTheme="majorHAnsi"/>
          <w:b/>
          <w:sz w:val="22"/>
          <w:szCs w:val="22"/>
        </w:rPr>
        <w:t>r.</w:t>
      </w:r>
      <w:r w:rsidRPr="005739B7">
        <w:rPr>
          <w:rFonts w:asciiTheme="majorHAnsi" w:hAnsiTheme="majorHAnsi"/>
          <w:b/>
          <w:spacing w:val="-6"/>
          <w:sz w:val="22"/>
          <w:szCs w:val="22"/>
        </w:rPr>
        <w:t xml:space="preserve"> </w:t>
      </w:r>
      <w:r w:rsidRPr="005739B7">
        <w:rPr>
          <w:rFonts w:asciiTheme="majorHAnsi" w:hAnsiTheme="majorHAnsi"/>
          <w:i/>
          <w:sz w:val="22"/>
          <w:szCs w:val="22"/>
        </w:rPr>
        <w:t>Summer</w:t>
      </w:r>
      <w:r w:rsidRPr="005739B7">
        <w:rPr>
          <w:rFonts w:asciiTheme="majorHAnsi" w:hAnsiTheme="majorHAnsi"/>
          <w:i/>
          <w:spacing w:val="-7"/>
          <w:sz w:val="22"/>
          <w:szCs w:val="22"/>
        </w:rPr>
        <w:t xml:space="preserve"> </w:t>
      </w:r>
      <w:r w:rsidRPr="005739B7">
        <w:rPr>
          <w:rFonts w:asciiTheme="majorHAnsi" w:hAnsiTheme="majorHAnsi"/>
          <w:i/>
          <w:sz w:val="22"/>
          <w:szCs w:val="22"/>
        </w:rPr>
        <w:t>Inter</w:t>
      </w:r>
      <w:r w:rsidRPr="005739B7">
        <w:rPr>
          <w:rFonts w:asciiTheme="majorHAnsi" w:hAnsiTheme="majorHAnsi"/>
          <w:i/>
          <w:spacing w:val="1"/>
          <w:sz w:val="22"/>
          <w:szCs w:val="22"/>
        </w:rPr>
        <w:t>n</w:t>
      </w:r>
      <w:r w:rsidRPr="005739B7">
        <w:rPr>
          <w:rFonts w:asciiTheme="majorHAnsi" w:hAnsiTheme="majorHAnsi"/>
          <w:sz w:val="22"/>
          <w:szCs w:val="22"/>
        </w:rPr>
        <w:t>,</w:t>
      </w:r>
      <w:r w:rsidRPr="005739B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summer</w:t>
      </w:r>
      <w:r w:rsidRPr="005739B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2009</w:t>
      </w:r>
    </w:p>
    <w:p w14:paraId="69E903B9" w14:textId="77777777" w:rsidR="0011045D" w:rsidRPr="005739B7" w:rsidRDefault="00A93D2D">
      <w:pPr>
        <w:ind w:left="156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sz w:val="22"/>
          <w:szCs w:val="22"/>
        </w:rPr>
        <w:t>Icing</w:t>
      </w:r>
      <w:r w:rsidRPr="005739B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Resea</w:t>
      </w:r>
      <w:r w:rsidRPr="005739B7">
        <w:rPr>
          <w:rFonts w:asciiTheme="majorHAnsi" w:hAnsiTheme="majorHAnsi"/>
          <w:spacing w:val="1"/>
          <w:sz w:val="22"/>
          <w:szCs w:val="22"/>
        </w:rPr>
        <w:t>r</w:t>
      </w:r>
      <w:r w:rsidRPr="005739B7">
        <w:rPr>
          <w:rFonts w:asciiTheme="majorHAnsi" w:hAnsiTheme="majorHAnsi"/>
          <w:sz w:val="22"/>
          <w:szCs w:val="22"/>
        </w:rPr>
        <w:t>ch</w:t>
      </w:r>
      <w:r w:rsidRPr="005739B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Branch,</w:t>
      </w:r>
      <w:r w:rsidRPr="005739B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Cleveland,</w:t>
      </w:r>
      <w:r w:rsidRPr="005739B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OH</w:t>
      </w:r>
      <w:r w:rsidRPr="005739B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44135</w:t>
      </w:r>
    </w:p>
    <w:p w14:paraId="2B40CD44" w14:textId="77777777" w:rsidR="0011045D" w:rsidRPr="005739B7" w:rsidRDefault="0011045D">
      <w:pPr>
        <w:spacing w:before="13" w:line="240" w:lineRule="exact"/>
        <w:rPr>
          <w:rFonts w:asciiTheme="majorHAnsi" w:hAnsiTheme="majorHAnsi"/>
          <w:sz w:val="22"/>
          <w:szCs w:val="22"/>
        </w:rPr>
      </w:pPr>
    </w:p>
    <w:p w14:paraId="700F633F" w14:textId="77777777" w:rsidR="0011045D" w:rsidRPr="005739B7" w:rsidRDefault="00A93D2D">
      <w:pPr>
        <w:ind w:left="2280" w:right="976" w:hanging="72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sz w:val="22"/>
          <w:szCs w:val="22"/>
        </w:rPr>
        <w:t>-</w:t>
      </w:r>
      <w:r w:rsidRPr="005739B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Worked</w:t>
      </w:r>
      <w:r w:rsidRPr="005739B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5739B7">
        <w:rPr>
          <w:rFonts w:asciiTheme="majorHAnsi" w:hAnsiTheme="majorHAnsi"/>
          <w:spacing w:val="-1"/>
          <w:sz w:val="22"/>
          <w:szCs w:val="22"/>
        </w:rPr>
        <w:t>4</w:t>
      </w:r>
      <w:r w:rsidRPr="005739B7">
        <w:rPr>
          <w:rFonts w:asciiTheme="majorHAnsi" w:hAnsiTheme="majorHAnsi"/>
          <w:sz w:val="22"/>
          <w:szCs w:val="22"/>
        </w:rPr>
        <w:t>0</w:t>
      </w:r>
      <w:r w:rsidRPr="005739B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hours</w:t>
      </w:r>
      <w:r w:rsidRPr="005739B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a week</w:t>
      </w:r>
      <w:r w:rsidRPr="005739B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gathering</w:t>
      </w:r>
      <w:r w:rsidRPr="005739B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in-</w:t>
      </w:r>
      <w:r w:rsidRPr="005739B7">
        <w:rPr>
          <w:rFonts w:asciiTheme="majorHAnsi" w:hAnsiTheme="majorHAnsi"/>
          <w:spacing w:val="-1"/>
          <w:sz w:val="22"/>
          <w:szCs w:val="22"/>
        </w:rPr>
        <w:t>f</w:t>
      </w:r>
      <w:r w:rsidRPr="005739B7">
        <w:rPr>
          <w:rFonts w:asciiTheme="majorHAnsi" w:hAnsiTheme="majorHAnsi"/>
          <w:sz w:val="22"/>
          <w:szCs w:val="22"/>
        </w:rPr>
        <w:t>light</w:t>
      </w:r>
      <w:r w:rsidRPr="005739B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weather</w:t>
      </w:r>
      <w:r w:rsidRPr="005739B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data</w:t>
      </w:r>
      <w:r w:rsidRPr="005739B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fr</w:t>
      </w:r>
      <w:r w:rsidRPr="005739B7">
        <w:rPr>
          <w:rFonts w:asciiTheme="majorHAnsi" w:hAnsiTheme="majorHAnsi"/>
          <w:spacing w:val="2"/>
          <w:sz w:val="22"/>
          <w:szCs w:val="22"/>
        </w:rPr>
        <w:t>o</w:t>
      </w:r>
      <w:r w:rsidRPr="005739B7">
        <w:rPr>
          <w:rFonts w:asciiTheme="majorHAnsi" w:hAnsiTheme="majorHAnsi"/>
          <w:sz w:val="22"/>
          <w:szCs w:val="22"/>
        </w:rPr>
        <w:t>m</w:t>
      </w:r>
      <w:r w:rsidRPr="005739B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aircraft- based</w:t>
      </w:r>
      <w:r w:rsidRPr="005739B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instruments.</w:t>
      </w:r>
    </w:p>
    <w:p w14:paraId="195F54E9" w14:textId="77777777" w:rsidR="0011045D" w:rsidRPr="005739B7" w:rsidRDefault="00A93D2D">
      <w:pPr>
        <w:spacing w:before="3" w:line="240" w:lineRule="exact"/>
        <w:ind w:left="2280" w:right="797" w:hanging="72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sz w:val="22"/>
          <w:szCs w:val="22"/>
        </w:rPr>
        <w:t>-</w:t>
      </w:r>
      <w:r w:rsidRPr="005739B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Used</w:t>
      </w:r>
      <w:r w:rsidRPr="005739B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data</w:t>
      </w:r>
      <w:r w:rsidRPr="005739B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to</w:t>
      </w:r>
      <w:r w:rsidRPr="005739B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create c</w:t>
      </w:r>
      <w:r w:rsidRPr="005739B7">
        <w:rPr>
          <w:rFonts w:asciiTheme="majorHAnsi" w:hAnsiTheme="majorHAnsi"/>
          <w:spacing w:val="2"/>
          <w:sz w:val="22"/>
          <w:szCs w:val="22"/>
        </w:rPr>
        <w:t>h</w:t>
      </w:r>
      <w:r w:rsidRPr="005739B7">
        <w:rPr>
          <w:rFonts w:asciiTheme="majorHAnsi" w:hAnsiTheme="majorHAnsi"/>
          <w:sz w:val="22"/>
          <w:szCs w:val="22"/>
        </w:rPr>
        <w:t>arts</w:t>
      </w:r>
      <w:r w:rsidRPr="005739B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and</w:t>
      </w:r>
      <w:r w:rsidRPr="005739B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gr</w:t>
      </w:r>
      <w:r w:rsidRPr="005739B7">
        <w:rPr>
          <w:rFonts w:asciiTheme="majorHAnsi" w:hAnsiTheme="majorHAnsi"/>
          <w:spacing w:val="-1"/>
          <w:sz w:val="22"/>
          <w:szCs w:val="22"/>
        </w:rPr>
        <w:t>a</w:t>
      </w:r>
      <w:r w:rsidRPr="005739B7">
        <w:rPr>
          <w:rFonts w:asciiTheme="majorHAnsi" w:hAnsiTheme="majorHAnsi"/>
          <w:sz w:val="22"/>
          <w:szCs w:val="22"/>
        </w:rPr>
        <w:t>phs</w:t>
      </w:r>
      <w:r w:rsidRPr="005739B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in</w:t>
      </w:r>
      <w:r w:rsidRPr="005739B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Microsoft</w:t>
      </w:r>
      <w:r w:rsidRPr="005739B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Excel</w:t>
      </w:r>
      <w:r w:rsidRPr="005739B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spreadsh</w:t>
      </w:r>
      <w:r w:rsidRPr="005739B7">
        <w:rPr>
          <w:rFonts w:asciiTheme="majorHAnsi" w:hAnsiTheme="majorHAnsi"/>
          <w:spacing w:val="1"/>
          <w:sz w:val="22"/>
          <w:szCs w:val="22"/>
        </w:rPr>
        <w:t>e</w:t>
      </w:r>
      <w:r w:rsidRPr="005739B7">
        <w:rPr>
          <w:rFonts w:asciiTheme="majorHAnsi" w:hAnsiTheme="majorHAnsi"/>
          <w:sz w:val="22"/>
          <w:szCs w:val="22"/>
        </w:rPr>
        <w:t>ets</w:t>
      </w:r>
      <w:r w:rsidRPr="005739B7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for branch</w:t>
      </w:r>
      <w:r w:rsidRPr="005739B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resea</w:t>
      </w:r>
      <w:r w:rsidRPr="005739B7">
        <w:rPr>
          <w:rFonts w:asciiTheme="majorHAnsi" w:hAnsiTheme="majorHAnsi"/>
          <w:spacing w:val="1"/>
          <w:sz w:val="22"/>
          <w:szCs w:val="22"/>
        </w:rPr>
        <w:t>r</w:t>
      </w:r>
      <w:r w:rsidRPr="005739B7">
        <w:rPr>
          <w:rFonts w:asciiTheme="majorHAnsi" w:hAnsiTheme="majorHAnsi"/>
          <w:sz w:val="22"/>
          <w:szCs w:val="22"/>
        </w:rPr>
        <w:t>chers.</w:t>
      </w:r>
    </w:p>
    <w:p w14:paraId="79492D35" w14:textId="77777777" w:rsidR="0011045D" w:rsidRPr="005739B7" w:rsidRDefault="00A93D2D">
      <w:pPr>
        <w:spacing w:line="240" w:lineRule="exact"/>
        <w:ind w:left="156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sz w:val="22"/>
          <w:szCs w:val="22"/>
        </w:rPr>
        <w:t>-</w:t>
      </w:r>
      <w:r w:rsidRPr="005739B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Prepared</w:t>
      </w:r>
      <w:r w:rsidRPr="005739B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presentation</w:t>
      </w:r>
      <w:r w:rsidRPr="005739B7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for</w:t>
      </w:r>
      <w:r w:rsidRPr="005739B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resea</w:t>
      </w:r>
      <w:r w:rsidRPr="005739B7">
        <w:rPr>
          <w:rFonts w:asciiTheme="majorHAnsi" w:hAnsiTheme="majorHAnsi"/>
          <w:spacing w:val="1"/>
          <w:sz w:val="22"/>
          <w:szCs w:val="22"/>
        </w:rPr>
        <w:t>r</w:t>
      </w:r>
      <w:r w:rsidRPr="005739B7">
        <w:rPr>
          <w:rFonts w:asciiTheme="majorHAnsi" w:hAnsiTheme="majorHAnsi"/>
          <w:sz w:val="22"/>
          <w:szCs w:val="22"/>
        </w:rPr>
        <w:t>chers</w:t>
      </w:r>
      <w:r w:rsidRPr="005739B7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5739B7">
        <w:rPr>
          <w:rFonts w:asciiTheme="majorHAnsi" w:hAnsiTheme="majorHAnsi"/>
          <w:spacing w:val="2"/>
          <w:sz w:val="22"/>
          <w:szCs w:val="22"/>
        </w:rPr>
        <w:t>b</w:t>
      </w:r>
      <w:r w:rsidRPr="005739B7">
        <w:rPr>
          <w:rFonts w:asciiTheme="majorHAnsi" w:hAnsiTheme="majorHAnsi"/>
          <w:sz w:val="22"/>
          <w:szCs w:val="22"/>
        </w:rPr>
        <w:t>ase</w:t>
      </w:r>
      <w:r w:rsidRPr="005739B7">
        <w:rPr>
          <w:rFonts w:asciiTheme="majorHAnsi" w:hAnsiTheme="majorHAnsi"/>
          <w:spacing w:val="1"/>
          <w:sz w:val="22"/>
          <w:szCs w:val="22"/>
        </w:rPr>
        <w:t>-</w:t>
      </w:r>
      <w:r w:rsidRPr="005739B7">
        <w:rPr>
          <w:rFonts w:asciiTheme="majorHAnsi" w:hAnsiTheme="majorHAnsi"/>
          <w:sz w:val="22"/>
          <w:szCs w:val="22"/>
        </w:rPr>
        <w:t>wide</w:t>
      </w:r>
      <w:r w:rsidRPr="005739B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using</w:t>
      </w:r>
      <w:r w:rsidRPr="005739B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Microsoft</w:t>
      </w:r>
      <w:r w:rsidRPr="005739B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Power</w:t>
      </w:r>
      <w:r w:rsidRPr="005739B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Point.</w:t>
      </w:r>
    </w:p>
    <w:p w14:paraId="07583DCC" w14:textId="77777777" w:rsidR="0011045D" w:rsidRPr="005739B7" w:rsidRDefault="00A93D2D">
      <w:pPr>
        <w:ind w:left="2280" w:right="611" w:hanging="72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sz w:val="22"/>
          <w:szCs w:val="22"/>
        </w:rPr>
        <w:t>-</w:t>
      </w:r>
      <w:r w:rsidRPr="005739B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Volunteered</w:t>
      </w:r>
      <w:r w:rsidRPr="005739B7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at air shows</w:t>
      </w:r>
      <w:r w:rsidRPr="005739B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on</w:t>
      </w:r>
      <w:r w:rsidRPr="005739B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weekends,</w:t>
      </w:r>
      <w:r w:rsidRPr="005739B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interacting</w:t>
      </w:r>
      <w:r w:rsidRPr="005739B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with</w:t>
      </w:r>
      <w:r w:rsidRPr="005739B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739B7">
        <w:rPr>
          <w:rFonts w:asciiTheme="majorHAnsi" w:hAnsiTheme="majorHAnsi"/>
          <w:spacing w:val="2"/>
          <w:sz w:val="22"/>
          <w:szCs w:val="22"/>
        </w:rPr>
        <w:t>y</w:t>
      </w:r>
      <w:r w:rsidRPr="005739B7">
        <w:rPr>
          <w:rFonts w:asciiTheme="majorHAnsi" w:hAnsiTheme="majorHAnsi"/>
          <w:spacing w:val="-1"/>
          <w:sz w:val="22"/>
          <w:szCs w:val="22"/>
        </w:rPr>
        <w:t>o</w:t>
      </w:r>
      <w:r w:rsidRPr="005739B7">
        <w:rPr>
          <w:rFonts w:asciiTheme="majorHAnsi" w:hAnsiTheme="majorHAnsi"/>
          <w:sz w:val="22"/>
          <w:szCs w:val="22"/>
        </w:rPr>
        <w:t>ung</w:t>
      </w:r>
      <w:r w:rsidRPr="005739B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c</w:t>
      </w:r>
      <w:r w:rsidRPr="005739B7">
        <w:rPr>
          <w:rFonts w:asciiTheme="majorHAnsi" w:hAnsiTheme="majorHAnsi"/>
          <w:spacing w:val="-1"/>
          <w:sz w:val="22"/>
          <w:szCs w:val="22"/>
        </w:rPr>
        <w:t>h</w:t>
      </w:r>
      <w:r w:rsidRPr="005739B7">
        <w:rPr>
          <w:rFonts w:asciiTheme="majorHAnsi" w:hAnsiTheme="majorHAnsi"/>
          <w:sz w:val="22"/>
          <w:szCs w:val="22"/>
        </w:rPr>
        <w:t>i</w:t>
      </w:r>
      <w:r w:rsidRPr="005739B7">
        <w:rPr>
          <w:rFonts w:asciiTheme="majorHAnsi" w:hAnsiTheme="majorHAnsi"/>
          <w:spacing w:val="-1"/>
          <w:sz w:val="22"/>
          <w:szCs w:val="22"/>
        </w:rPr>
        <w:t>l</w:t>
      </w:r>
      <w:r w:rsidRPr="005739B7">
        <w:rPr>
          <w:rFonts w:asciiTheme="majorHAnsi" w:hAnsiTheme="majorHAnsi"/>
          <w:sz w:val="22"/>
          <w:szCs w:val="22"/>
        </w:rPr>
        <w:t>dren</w:t>
      </w:r>
      <w:r w:rsidRPr="005739B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and other</w:t>
      </w:r>
      <w:r w:rsidRPr="005739B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patrons.</w:t>
      </w:r>
    </w:p>
    <w:p w14:paraId="5F47722E" w14:textId="77777777" w:rsidR="0011045D" w:rsidRPr="005739B7" w:rsidRDefault="0011045D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52F43BF5" w14:textId="77777777" w:rsidR="0011045D" w:rsidRPr="005739B7" w:rsidRDefault="00A93D2D">
      <w:pPr>
        <w:ind w:left="156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b/>
          <w:sz w:val="22"/>
          <w:szCs w:val="22"/>
        </w:rPr>
        <w:t>Lake</w:t>
      </w:r>
      <w:r w:rsidRPr="005739B7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5739B7">
        <w:rPr>
          <w:rFonts w:asciiTheme="majorHAnsi" w:hAnsiTheme="majorHAnsi"/>
          <w:b/>
          <w:sz w:val="22"/>
          <w:szCs w:val="22"/>
        </w:rPr>
        <w:t>Park</w:t>
      </w:r>
      <w:r w:rsidRPr="005739B7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5739B7">
        <w:rPr>
          <w:rFonts w:asciiTheme="majorHAnsi" w:hAnsiTheme="majorHAnsi"/>
          <w:b/>
          <w:sz w:val="22"/>
          <w:szCs w:val="22"/>
        </w:rPr>
        <w:t>Aquatic</w:t>
      </w:r>
      <w:r w:rsidRPr="005739B7">
        <w:rPr>
          <w:rFonts w:asciiTheme="majorHAnsi" w:hAnsiTheme="majorHAnsi"/>
          <w:b/>
          <w:spacing w:val="-7"/>
          <w:sz w:val="22"/>
          <w:szCs w:val="22"/>
        </w:rPr>
        <w:t xml:space="preserve"> </w:t>
      </w:r>
      <w:r w:rsidRPr="005739B7">
        <w:rPr>
          <w:rFonts w:asciiTheme="majorHAnsi" w:hAnsiTheme="majorHAnsi"/>
          <w:b/>
          <w:sz w:val="22"/>
          <w:szCs w:val="22"/>
        </w:rPr>
        <w:t>Center.</w:t>
      </w:r>
      <w:r w:rsidRPr="005739B7">
        <w:rPr>
          <w:rFonts w:asciiTheme="majorHAnsi" w:hAnsiTheme="majorHAnsi"/>
          <w:b/>
          <w:spacing w:val="-7"/>
          <w:sz w:val="22"/>
          <w:szCs w:val="22"/>
        </w:rPr>
        <w:t xml:space="preserve"> </w:t>
      </w:r>
      <w:r w:rsidRPr="005739B7">
        <w:rPr>
          <w:rFonts w:asciiTheme="majorHAnsi" w:hAnsiTheme="majorHAnsi"/>
          <w:i/>
          <w:sz w:val="22"/>
          <w:szCs w:val="22"/>
        </w:rPr>
        <w:t>Certified Lifeguard,</w:t>
      </w:r>
      <w:r w:rsidRPr="005739B7">
        <w:rPr>
          <w:rFonts w:asciiTheme="majorHAnsi" w:hAnsiTheme="majorHAnsi"/>
          <w:i/>
          <w:spacing w:val="-9"/>
          <w:sz w:val="22"/>
          <w:szCs w:val="22"/>
        </w:rPr>
        <w:t xml:space="preserve"> </w:t>
      </w:r>
      <w:r w:rsidRPr="005739B7">
        <w:rPr>
          <w:rFonts w:asciiTheme="majorHAnsi" w:hAnsiTheme="majorHAnsi"/>
          <w:i/>
          <w:sz w:val="22"/>
          <w:szCs w:val="22"/>
        </w:rPr>
        <w:t>Ca</w:t>
      </w:r>
      <w:r w:rsidRPr="005739B7">
        <w:rPr>
          <w:rFonts w:asciiTheme="majorHAnsi" w:hAnsiTheme="majorHAnsi"/>
          <w:i/>
          <w:spacing w:val="-2"/>
          <w:sz w:val="22"/>
          <w:szCs w:val="22"/>
        </w:rPr>
        <w:t>s</w:t>
      </w:r>
      <w:r w:rsidRPr="005739B7">
        <w:rPr>
          <w:rFonts w:asciiTheme="majorHAnsi" w:hAnsiTheme="majorHAnsi"/>
          <w:i/>
          <w:spacing w:val="1"/>
          <w:sz w:val="22"/>
          <w:szCs w:val="22"/>
        </w:rPr>
        <w:t>h</w:t>
      </w:r>
      <w:r w:rsidRPr="005739B7">
        <w:rPr>
          <w:rFonts w:asciiTheme="majorHAnsi" w:hAnsiTheme="majorHAnsi"/>
          <w:i/>
          <w:sz w:val="22"/>
          <w:szCs w:val="22"/>
        </w:rPr>
        <w:t>ie</w:t>
      </w:r>
      <w:r w:rsidRPr="005739B7">
        <w:rPr>
          <w:rFonts w:asciiTheme="majorHAnsi" w:hAnsiTheme="majorHAnsi"/>
          <w:i/>
          <w:spacing w:val="-1"/>
          <w:sz w:val="22"/>
          <w:szCs w:val="22"/>
        </w:rPr>
        <w:t>r</w:t>
      </w:r>
      <w:r w:rsidRPr="005739B7">
        <w:rPr>
          <w:rFonts w:asciiTheme="majorHAnsi" w:hAnsiTheme="majorHAnsi"/>
          <w:sz w:val="22"/>
          <w:szCs w:val="22"/>
        </w:rPr>
        <w:t>,</w:t>
      </w:r>
      <w:r w:rsidRPr="005739B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s</w:t>
      </w:r>
      <w:r w:rsidRPr="005739B7">
        <w:rPr>
          <w:rFonts w:asciiTheme="majorHAnsi" w:hAnsiTheme="majorHAnsi"/>
          <w:spacing w:val="2"/>
          <w:sz w:val="22"/>
          <w:szCs w:val="22"/>
        </w:rPr>
        <w:t>u</w:t>
      </w:r>
      <w:r w:rsidRPr="005739B7">
        <w:rPr>
          <w:rFonts w:asciiTheme="majorHAnsi" w:hAnsiTheme="majorHAnsi"/>
          <w:sz w:val="22"/>
          <w:szCs w:val="22"/>
        </w:rPr>
        <w:t>mmers</w:t>
      </w:r>
      <w:r w:rsidRPr="005739B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2006,</w:t>
      </w:r>
      <w:r w:rsidRPr="005739B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2</w:t>
      </w:r>
      <w:r w:rsidRPr="005739B7">
        <w:rPr>
          <w:rFonts w:asciiTheme="majorHAnsi" w:hAnsiTheme="majorHAnsi"/>
          <w:spacing w:val="-1"/>
          <w:sz w:val="22"/>
          <w:szCs w:val="22"/>
        </w:rPr>
        <w:t>0</w:t>
      </w:r>
      <w:r w:rsidRPr="005739B7">
        <w:rPr>
          <w:rFonts w:asciiTheme="majorHAnsi" w:hAnsiTheme="majorHAnsi"/>
          <w:sz w:val="22"/>
          <w:szCs w:val="22"/>
        </w:rPr>
        <w:t>07</w:t>
      </w:r>
    </w:p>
    <w:p w14:paraId="7EACF965" w14:textId="77777777" w:rsidR="0011045D" w:rsidRPr="005739B7" w:rsidRDefault="00A93D2D">
      <w:pPr>
        <w:ind w:left="156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sz w:val="22"/>
          <w:szCs w:val="22"/>
        </w:rPr>
        <w:t>Coshocton,</w:t>
      </w:r>
      <w:r w:rsidRPr="005739B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5739B7">
        <w:rPr>
          <w:rFonts w:asciiTheme="majorHAnsi" w:hAnsiTheme="majorHAnsi"/>
          <w:spacing w:val="-1"/>
          <w:sz w:val="22"/>
          <w:szCs w:val="22"/>
        </w:rPr>
        <w:t>O</w:t>
      </w:r>
      <w:r w:rsidRPr="005739B7">
        <w:rPr>
          <w:rFonts w:asciiTheme="majorHAnsi" w:hAnsiTheme="majorHAnsi"/>
          <w:sz w:val="22"/>
          <w:szCs w:val="22"/>
        </w:rPr>
        <w:t>H</w:t>
      </w:r>
      <w:r w:rsidRPr="005739B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43812</w:t>
      </w:r>
    </w:p>
    <w:p w14:paraId="4CE89E43" w14:textId="77777777" w:rsidR="0011045D" w:rsidRPr="005739B7" w:rsidRDefault="0011045D">
      <w:pPr>
        <w:spacing w:before="13" w:line="240" w:lineRule="exact"/>
        <w:rPr>
          <w:rFonts w:asciiTheme="majorHAnsi" w:hAnsiTheme="majorHAnsi"/>
          <w:sz w:val="22"/>
          <w:szCs w:val="22"/>
        </w:rPr>
      </w:pPr>
    </w:p>
    <w:p w14:paraId="130C52E0" w14:textId="77777777" w:rsidR="0011045D" w:rsidRPr="005739B7" w:rsidRDefault="00A93D2D">
      <w:pPr>
        <w:ind w:left="156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sz w:val="22"/>
          <w:szCs w:val="22"/>
        </w:rPr>
        <w:t>-</w:t>
      </w:r>
      <w:r w:rsidRPr="005739B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Worked</w:t>
      </w:r>
      <w:r w:rsidRPr="005739B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5739B7">
        <w:rPr>
          <w:rFonts w:asciiTheme="majorHAnsi" w:hAnsiTheme="majorHAnsi"/>
          <w:spacing w:val="-1"/>
          <w:sz w:val="22"/>
          <w:szCs w:val="22"/>
        </w:rPr>
        <w:t>30</w:t>
      </w:r>
      <w:r w:rsidRPr="005739B7">
        <w:rPr>
          <w:rFonts w:asciiTheme="majorHAnsi" w:hAnsiTheme="majorHAnsi"/>
          <w:sz w:val="22"/>
          <w:szCs w:val="22"/>
        </w:rPr>
        <w:t>+</w:t>
      </w:r>
      <w:r w:rsidRPr="005739B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hours</w:t>
      </w:r>
      <w:r w:rsidRPr="005739B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a week,</w:t>
      </w:r>
      <w:r w:rsidRPr="005739B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supervisi</w:t>
      </w:r>
      <w:r w:rsidRPr="005739B7">
        <w:rPr>
          <w:rFonts w:asciiTheme="majorHAnsi" w:hAnsiTheme="majorHAnsi"/>
          <w:spacing w:val="-1"/>
          <w:sz w:val="22"/>
          <w:szCs w:val="22"/>
        </w:rPr>
        <w:t>n</w:t>
      </w:r>
      <w:r w:rsidRPr="005739B7">
        <w:rPr>
          <w:rFonts w:asciiTheme="majorHAnsi" w:hAnsiTheme="majorHAnsi"/>
          <w:sz w:val="22"/>
          <w:szCs w:val="22"/>
        </w:rPr>
        <w:t>g</w:t>
      </w:r>
      <w:r w:rsidRPr="005739B7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swimmers.</w:t>
      </w:r>
    </w:p>
    <w:p w14:paraId="5AD40961" w14:textId="77777777" w:rsidR="0011045D" w:rsidRPr="005739B7" w:rsidRDefault="00A93D2D">
      <w:pPr>
        <w:ind w:left="156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sz w:val="22"/>
          <w:szCs w:val="22"/>
        </w:rPr>
        <w:t>-</w:t>
      </w:r>
      <w:r w:rsidRPr="005739B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Maintained</w:t>
      </w:r>
      <w:r w:rsidRPr="005739B7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and</w:t>
      </w:r>
      <w:r w:rsidRPr="005739B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5739B7">
        <w:rPr>
          <w:rFonts w:asciiTheme="majorHAnsi" w:hAnsiTheme="majorHAnsi"/>
          <w:spacing w:val="-2"/>
          <w:sz w:val="22"/>
          <w:szCs w:val="22"/>
        </w:rPr>
        <w:t>m</w:t>
      </w:r>
      <w:r w:rsidRPr="005739B7">
        <w:rPr>
          <w:rFonts w:asciiTheme="majorHAnsi" w:hAnsiTheme="majorHAnsi"/>
          <w:sz w:val="22"/>
          <w:szCs w:val="22"/>
        </w:rPr>
        <w:t>onitored</w:t>
      </w:r>
      <w:r w:rsidRPr="005739B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safety</w:t>
      </w:r>
      <w:r w:rsidRPr="005739B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of</w:t>
      </w:r>
      <w:r w:rsidRPr="005739B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739B7">
        <w:rPr>
          <w:rFonts w:asciiTheme="majorHAnsi" w:hAnsiTheme="majorHAnsi"/>
          <w:spacing w:val="-1"/>
          <w:sz w:val="22"/>
          <w:szCs w:val="22"/>
        </w:rPr>
        <w:t>th</w:t>
      </w:r>
      <w:r w:rsidRPr="005739B7">
        <w:rPr>
          <w:rFonts w:asciiTheme="majorHAnsi" w:hAnsiTheme="majorHAnsi"/>
          <w:sz w:val="22"/>
          <w:szCs w:val="22"/>
        </w:rPr>
        <w:t>e</w:t>
      </w:r>
      <w:r w:rsidRPr="005739B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pool</w:t>
      </w:r>
      <w:r w:rsidRPr="005739B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area.</w:t>
      </w:r>
    </w:p>
    <w:p w14:paraId="1378BC50" w14:textId="77777777" w:rsidR="0011045D" w:rsidRPr="005739B7" w:rsidRDefault="00A93D2D">
      <w:pPr>
        <w:ind w:left="156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sz w:val="22"/>
          <w:szCs w:val="22"/>
        </w:rPr>
        <w:t>-</w:t>
      </w:r>
      <w:r w:rsidRPr="005739B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Initiated</w:t>
      </w:r>
      <w:r w:rsidRPr="005739B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CPR/PR</w:t>
      </w:r>
      <w:r w:rsidRPr="005739B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when</w:t>
      </w:r>
      <w:r w:rsidRPr="005739B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needed.</w:t>
      </w:r>
    </w:p>
    <w:p w14:paraId="19DCF606" w14:textId="77777777" w:rsidR="0011045D" w:rsidRPr="005739B7" w:rsidRDefault="00A93D2D">
      <w:pPr>
        <w:spacing w:line="240" w:lineRule="exact"/>
        <w:ind w:left="156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sz w:val="22"/>
          <w:szCs w:val="22"/>
        </w:rPr>
        <w:t>-</w:t>
      </w:r>
      <w:r w:rsidRPr="005739B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Handled</w:t>
      </w:r>
      <w:r w:rsidRPr="005739B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large</w:t>
      </w:r>
      <w:r w:rsidRPr="005739B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sums</w:t>
      </w:r>
      <w:r w:rsidRPr="005739B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of</w:t>
      </w:r>
      <w:r w:rsidRPr="005739B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mon</w:t>
      </w:r>
      <w:r w:rsidRPr="005739B7">
        <w:rPr>
          <w:rFonts w:asciiTheme="majorHAnsi" w:hAnsiTheme="majorHAnsi"/>
          <w:spacing w:val="-1"/>
          <w:sz w:val="22"/>
          <w:szCs w:val="22"/>
        </w:rPr>
        <w:t>e</w:t>
      </w:r>
      <w:r w:rsidRPr="005739B7">
        <w:rPr>
          <w:rFonts w:asciiTheme="majorHAnsi" w:hAnsiTheme="majorHAnsi"/>
          <w:spacing w:val="2"/>
          <w:sz w:val="22"/>
          <w:szCs w:val="22"/>
        </w:rPr>
        <w:t>y</w:t>
      </w:r>
      <w:r w:rsidRPr="005739B7">
        <w:rPr>
          <w:rFonts w:asciiTheme="majorHAnsi" w:hAnsiTheme="majorHAnsi"/>
          <w:sz w:val="22"/>
          <w:szCs w:val="22"/>
        </w:rPr>
        <w:t>,</w:t>
      </w:r>
      <w:r w:rsidRPr="005739B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balanced</w:t>
      </w:r>
      <w:r w:rsidRPr="005739B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cash</w:t>
      </w:r>
      <w:r w:rsidRPr="005739B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drawe</w:t>
      </w:r>
      <w:r w:rsidRPr="005739B7">
        <w:rPr>
          <w:rFonts w:asciiTheme="majorHAnsi" w:hAnsiTheme="majorHAnsi"/>
          <w:spacing w:val="1"/>
          <w:sz w:val="22"/>
          <w:szCs w:val="22"/>
        </w:rPr>
        <w:t>r</w:t>
      </w:r>
      <w:r w:rsidRPr="005739B7">
        <w:rPr>
          <w:rFonts w:asciiTheme="majorHAnsi" w:hAnsiTheme="majorHAnsi"/>
          <w:sz w:val="22"/>
          <w:szCs w:val="22"/>
        </w:rPr>
        <w:t>,</w:t>
      </w:r>
      <w:r w:rsidRPr="005739B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and</w:t>
      </w:r>
      <w:r w:rsidRPr="005739B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verified</w:t>
      </w:r>
      <w:r w:rsidRPr="005739B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prices.</w:t>
      </w:r>
    </w:p>
    <w:p w14:paraId="4CD6F70E" w14:textId="77777777" w:rsidR="0011045D" w:rsidRPr="005739B7" w:rsidRDefault="0011045D">
      <w:pPr>
        <w:spacing w:before="13" w:line="240" w:lineRule="exact"/>
        <w:rPr>
          <w:rFonts w:asciiTheme="majorHAnsi" w:hAnsiTheme="majorHAnsi"/>
          <w:sz w:val="22"/>
          <w:szCs w:val="22"/>
        </w:rPr>
      </w:pPr>
    </w:p>
    <w:p w14:paraId="6DD0BABC" w14:textId="77777777" w:rsidR="0011045D" w:rsidRPr="005739B7" w:rsidRDefault="00A93D2D">
      <w:pPr>
        <w:ind w:left="12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b/>
          <w:sz w:val="22"/>
          <w:szCs w:val="22"/>
        </w:rPr>
        <w:t xml:space="preserve">Activities         </w:t>
      </w:r>
      <w:r w:rsidRPr="005739B7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Academic</w:t>
      </w:r>
      <w:r w:rsidRPr="005739B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C</w:t>
      </w:r>
      <w:r w:rsidRPr="005739B7">
        <w:rPr>
          <w:rFonts w:asciiTheme="majorHAnsi" w:hAnsiTheme="majorHAnsi"/>
          <w:spacing w:val="2"/>
          <w:sz w:val="22"/>
          <w:szCs w:val="22"/>
        </w:rPr>
        <w:t>h</w:t>
      </w:r>
      <w:r w:rsidRPr="005739B7">
        <w:rPr>
          <w:rFonts w:asciiTheme="majorHAnsi" w:hAnsiTheme="majorHAnsi"/>
          <w:sz w:val="22"/>
          <w:szCs w:val="22"/>
        </w:rPr>
        <w:t>airperson</w:t>
      </w:r>
      <w:r w:rsidRPr="005739B7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for</w:t>
      </w:r>
      <w:r w:rsidRPr="005739B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Irvin</w:t>
      </w:r>
      <w:r w:rsidRPr="005739B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Hall</w:t>
      </w:r>
      <w:r w:rsidRPr="005739B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(Spring</w:t>
      </w:r>
      <w:r w:rsidRPr="005739B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2009</w:t>
      </w:r>
      <w:r w:rsidRPr="005739B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5739B7">
        <w:rPr>
          <w:rFonts w:asciiTheme="majorHAnsi" w:hAnsiTheme="majorHAnsi"/>
          <w:spacing w:val="-1"/>
          <w:sz w:val="22"/>
          <w:szCs w:val="22"/>
        </w:rPr>
        <w:t>t</w:t>
      </w:r>
      <w:r w:rsidRPr="005739B7">
        <w:rPr>
          <w:rFonts w:asciiTheme="majorHAnsi" w:hAnsiTheme="majorHAnsi"/>
          <w:sz w:val="22"/>
          <w:szCs w:val="22"/>
        </w:rPr>
        <w:t>o</w:t>
      </w:r>
      <w:r w:rsidRPr="005739B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present)</w:t>
      </w:r>
    </w:p>
    <w:p w14:paraId="7B98B8A7" w14:textId="77777777" w:rsidR="0011045D" w:rsidRPr="005739B7" w:rsidRDefault="00A93D2D">
      <w:pPr>
        <w:ind w:left="1560" w:right="8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sz w:val="22"/>
          <w:szCs w:val="22"/>
        </w:rPr>
        <w:t>Chairperson,</w:t>
      </w:r>
      <w:r w:rsidRPr="005739B7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Earth</w:t>
      </w:r>
      <w:r w:rsidRPr="005739B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and</w:t>
      </w:r>
      <w:r w:rsidRPr="005739B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M</w:t>
      </w:r>
      <w:r w:rsidRPr="005739B7">
        <w:rPr>
          <w:rFonts w:asciiTheme="majorHAnsi" w:hAnsiTheme="majorHAnsi"/>
          <w:spacing w:val="-1"/>
          <w:sz w:val="22"/>
          <w:szCs w:val="22"/>
        </w:rPr>
        <w:t>i</w:t>
      </w:r>
      <w:r w:rsidRPr="005739B7">
        <w:rPr>
          <w:rFonts w:asciiTheme="majorHAnsi" w:hAnsiTheme="majorHAnsi"/>
          <w:sz w:val="22"/>
          <w:szCs w:val="22"/>
        </w:rPr>
        <w:t>neral</w:t>
      </w:r>
      <w:r w:rsidRPr="005739B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Sci</w:t>
      </w:r>
      <w:r w:rsidRPr="005739B7">
        <w:rPr>
          <w:rFonts w:asciiTheme="majorHAnsi" w:hAnsiTheme="majorHAnsi"/>
          <w:spacing w:val="-1"/>
          <w:sz w:val="22"/>
          <w:szCs w:val="22"/>
        </w:rPr>
        <w:t>e</w:t>
      </w:r>
      <w:r w:rsidRPr="005739B7">
        <w:rPr>
          <w:rFonts w:asciiTheme="majorHAnsi" w:hAnsiTheme="majorHAnsi"/>
          <w:sz w:val="22"/>
          <w:szCs w:val="22"/>
        </w:rPr>
        <w:t>nces</w:t>
      </w:r>
      <w:r w:rsidRPr="005739B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Phone-A-Thon</w:t>
      </w:r>
      <w:r w:rsidRPr="005739B7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Com</w:t>
      </w:r>
      <w:r w:rsidRPr="005739B7">
        <w:rPr>
          <w:rFonts w:asciiTheme="majorHAnsi" w:hAnsiTheme="majorHAnsi"/>
          <w:spacing w:val="-2"/>
          <w:sz w:val="22"/>
          <w:szCs w:val="22"/>
        </w:rPr>
        <w:t>m</w:t>
      </w:r>
      <w:r w:rsidRPr="005739B7">
        <w:rPr>
          <w:rFonts w:asciiTheme="majorHAnsi" w:hAnsiTheme="majorHAnsi"/>
          <w:sz w:val="22"/>
          <w:szCs w:val="22"/>
        </w:rPr>
        <w:t>ittee</w:t>
      </w:r>
      <w:r w:rsidRPr="005739B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(Spring</w:t>
      </w:r>
      <w:r w:rsidRPr="005739B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2</w:t>
      </w:r>
      <w:r w:rsidRPr="005739B7">
        <w:rPr>
          <w:rFonts w:asciiTheme="majorHAnsi" w:hAnsiTheme="majorHAnsi"/>
          <w:spacing w:val="-1"/>
          <w:sz w:val="22"/>
          <w:szCs w:val="22"/>
        </w:rPr>
        <w:t>0</w:t>
      </w:r>
      <w:r w:rsidRPr="005739B7">
        <w:rPr>
          <w:rFonts w:asciiTheme="majorHAnsi" w:hAnsiTheme="majorHAnsi"/>
          <w:sz w:val="22"/>
          <w:szCs w:val="22"/>
        </w:rPr>
        <w:t>09) Volunteer,</w:t>
      </w:r>
      <w:r w:rsidRPr="005739B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Penn</w:t>
      </w:r>
      <w:r w:rsidRPr="005739B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State’s</w:t>
      </w:r>
      <w:r w:rsidRPr="005739B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E</w:t>
      </w:r>
      <w:r w:rsidRPr="005739B7">
        <w:rPr>
          <w:rFonts w:asciiTheme="majorHAnsi" w:hAnsiTheme="majorHAnsi"/>
          <w:spacing w:val="-2"/>
          <w:sz w:val="22"/>
          <w:szCs w:val="22"/>
        </w:rPr>
        <w:t>a</w:t>
      </w:r>
      <w:r w:rsidRPr="005739B7">
        <w:rPr>
          <w:rFonts w:asciiTheme="majorHAnsi" w:hAnsiTheme="majorHAnsi"/>
          <w:sz w:val="22"/>
          <w:szCs w:val="22"/>
        </w:rPr>
        <w:t>rth</w:t>
      </w:r>
      <w:r w:rsidRPr="005739B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and</w:t>
      </w:r>
      <w:r w:rsidRPr="005739B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Mine</w:t>
      </w:r>
      <w:r w:rsidRPr="005739B7">
        <w:rPr>
          <w:rFonts w:asciiTheme="majorHAnsi" w:hAnsiTheme="majorHAnsi"/>
          <w:spacing w:val="-1"/>
          <w:sz w:val="22"/>
          <w:szCs w:val="22"/>
        </w:rPr>
        <w:t>ra</w:t>
      </w:r>
      <w:r w:rsidRPr="005739B7">
        <w:rPr>
          <w:rFonts w:asciiTheme="majorHAnsi" w:hAnsiTheme="majorHAnsi"/>
          <w:sz w:val="22"/>
          <w:szCs w:val="22"/>
        </w:rPr>
        <w:t>l</w:t>
      </w:r>
      <w:r w:rsidRPr="005739B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Sciences</w:t>
      </w:r>
      <w:r w:rsidRPr="005739B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Open</w:t>
      </w:r>
      <w:r w:rsidRPr="005739B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House</w:t>
      </w:r>
      <w:r w:rsidRPr="005739B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(Spring</w:t>
      </w:r>
      <w:r w:rsidRPr="005739B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20</w:t>
      </w:r>
      <w:r w:rsidRPr="005739B7">
        <w:rPr>
          <w:rFonts w:asciiTheme="majorHAnsi" w:hAnsiTheme="majorHAnsi"/>
          <w:spacing w:val="-1"/>
          <w:sz w:val="22"/>
          <w:szCs w:val="22"/>
        </w:rPr>
        <w:t>0</w:t>
      </w:r>
      <w:r w:rsidRPr="005739B7">
        <w:rPr>
          <w:rFonts w:asciiTheme="majorHAnsi" w:hAnsiTheme="majorHAnsi"/>
          <w:sz w:val="22"/>
          <w:szCs w:val="22"/>
        </w:rPr>
        <w:t>8) Maintenance</w:t>
      </w:r>
      <w:r w:rsidRPr="005739B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Worker,</w:t>
      </w:r>
      <w:r w:rsidRPr="005739B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Ad</w:t>
      </w:r>
      <w:r w:rsidRPr="005739B7">
        <w:rPr>
          <w:rFonts w:asciiTheme="majorHAnsi" w:hAnsiTheme="majorHAnsi"/>
          <w:spacing w:val="-1"/>
          <w:sz w:val="22"/>
          <w:szCs w:val="22"/>
        </w:rPr>
        <w:t>o</w:t>
      </w:r>
      <w:r w:rsidRPr="005739B7">
        <w:rPr>
          <w:rFonts w:asciiTheme="majorHAnsi" w:hAnsiTheme="majorHAnsi"/>
          <w:spacing w:val="1"/>
          <w:sz w:val="22"/>
          <w:szCs w:val="22"/>
        </w:rPr>
        <w:t>p</w:t>
      </w:r>
      <w:r w:rsidRPr="005739B7">
        <w:rPr>
          <w:rFonts w:asciiTheme="majorHAnsi" w:hAnsiTheme="majorHAnsi"/>
          <w:sz w:val="22"/>
          <w:szCs w:val="22"/>
        </w:rPr>
        <w:t>t-A-Highway</w:t>
      </w:r>
      <w:r w:rsidRPr="005739B7">
        <w:rPr>
          <w:rFonts w:asciiTheme="majorHAnsi" w:hAnsiTheme="majorHAnsi"/>
          <w:spacing w:val="-17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(Fall</w:t>
      </w:r>
      <w:r w:rsidRPr="005739B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20</w:t>
      </w:r>
      <w:r w:rsidRPr="005739B7">
        <w:rPr>
          <w:rFonts w:asciiTheme="majorHAnsi" w:hAnsiTheme="majorHAnsi"/>
          <w:spacing w:val="-1"/>
          <w:sz w:val="22"/>
          <w:szCs w:val="22"/>
        </w:rPr>
        <w:t>0</w:t>
      </w:r>
      <w:r w:rsidRPr="005739B7">
        <w:rPr>
          <w:rFonts w:asciiTheme="majorHAnsi" w:hAnsiTheme="majorHAnsi"/>
          <w:sz w:val="22"/>
          <w:szCs w:val="22"/>
        </w:rPr>
        <w:t>7)</w:t>
      </w:r>
    </w:p>
    <w:p w14:paraId="2CF0D056" w14:textId="77777777" w:rsidR="0011045D" w:rsidRPr="005739B7" w:rsidRDefault="00A93D2D">
      <w:pPr>
        <w:ind w:left="156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sz w:val="22"/>
          <w:szCs w:val="22"/>
        </w:rPr>
        <w:t>Red</w:t>
      </w:r>
      <w:r w:rsidRPr="005739B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Cross</w:t>
      </w:r>
      <w:r w:rsidRPr="005739B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Blood</w:t>
      </w:r>
      <w:r w:rsidRPr="005739B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Do</w:t>
      </w:r>
      <w:r w:rsidRPr="005739B7">
        <w:rPr>
          <w:rFonts w:asciiTheme="majorHAnsi" w:hAnsiTheme="majorHAnsi"/>
          <w:spacing w:val="-1"/>
          <w:sz w:val="22"/>
          <w:szCs w:val="22"/>
        </w:rPr>
        <w:t>n</w:t>
      </w:r>
      <w:r w:rsidRPr="005739B7">
        <w:rPr>
          <w:rFonts w:asciiTheme="majorHAnsi" w:hAnsiTheme="majorHAnsi"/>
          <w:spacing w:val="1"/>
          <w:sz w:val="22"/>
          <w:szCs w:val="22"/>
        </w:rPr>
        <w:t>o</w:t>
      </w:r>
      <w:r w:rsidRPr="005739B7">
        <w:rPr>
          <w:rFonts w:asciiTheme="majorHAnsi" w:hAnsiTheme="majorHAnsi"/>
          <w:sz w:val="22"/>
          <w:szCs w:val="22"/>
        </w:rPr>
        <w:t>r</w:t>
      </w:r>
      <w:r w:rsidRPr="005739B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(</w:t>
      </w:r>
      <w:r w:rsidRPr="005739B7">
        <w:rPr>
          <w:rFonts w:asciiTheme="majorHAnsi" w:hAnsiTheme="majorHAnsi"/>
          <w:spacing w:val="-1"/>
          <w:sz w:val="22"/>
          <w:szCs w:val="22"/>
        </w:rPr>
        <w:t>S</w:t>
      </w:r>
      <w:r w:rsidRPr="005739B7">
        <w:rPr>
          <w:rFonts w:asciiTheme="majorHAnsi" w:hAnsiTheme="majorHAnsi"/>
          <w:sz w:val="22"/>
          <w:szCs w:val="22"/>
        </w:rPr>
        <w:t>pring</w:t>
      </w:r>
      <w:r w:rsidRPr="005739B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20</w:t>
      </w:r>
      <w:r w:rsidRPr="005739B7">
        <w:rPr>
          <w:rFonts w:asciiTheme="majorHAnsi" w:hAnsiTheme="majorHAnsi"/>
          <w:spacing w:val="-1"/>
          <w:sz w:val="22"/>
          <w:szCs w:val="22"/>
        </w:rPr>
        <w:t>0</w:t>
      </w:r>
      <w:r w:rsidRPr="005739B7">
        <w:rPr>
          <w:rFonts w:asciiTheme="majorHAnsi" w:hAnsiTheme="majorHAnsi"/>
          <w:sz w:val="22"/>
          <w:szCs w:val="22"/>
        </w:rPr>
        <w:t>6)</w:t>
      </w:r>
    </w:p>
    <w:p w14:paraId="2D753BD9" w14:textId="77777777" w:rsidR="0011045D" w:rsidRPr="005739B7" w:rsidRDefault="00A93D2D">
      <w:pPr>
        <w:ind w:left="1560" w:right="1617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sz w:val="22"/>
          <w:szCs w:val="22"/>
        </w:rPr>
        <w:t>Fundraising</w:t>
      </w:r>
      <w:r w:rsidRPr="005739B7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Volunteer,</w:t>
      </w:r>
      <w:r w:rsidRPr="005739B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United</w:t>
      </w:r>
      <w:r w:rsidRPr="005739B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W</w:t>
      </w:r>
      <w:r w:rsidRPr="005739B7">
        <w:rPr>
          <w:rFonts w:asciiTheme="majorHAnsi" w:hAnsiTheme="majorHAnsi"/>
          <w:spacing w:val="-1"/>
          <w:sz w:val="22"/>
          <w:szCs w:val="22"/>
        </w:rPr>
        <w:t>a</w:t>
      </w:r>
      <w:r w:rsidRPr="005739B7">
        <w:rPr>
          <w:rFonts w:asciiTheme="majorHAnsi" w:hAnsiTheme="majorHAnsi"/>
          <w:sz w:val="22"/>
          <w:szCs w:val="22"/>
        </w:rPr>
        <w:t>y</w:t>
      </w:r>
      <w:r w:rsidRPr="005739B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of</w:t>
      </w:r>
      <w:r w:rsidRPr="005739B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Coshocton</w:t>
      </w:r>
      <w:r w:rsidRPr="005739B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(</w:t>
      </w:r>
      <w:r w:rsidRPr="005739B7">
        <w:rPr>
          <w:rFonts w:asciiTheme="majorHAnsi" w:hAnsiTheme="majorHAnsi"/>
          <w:spacing w:val="-1"/>
          <w:sz w:val="22"/>
          <w:szCs w:val="22"/>
        </w:rPr>
        <w:t>2</w:t>
      </w:r>
      <w:r w:rsidRPr="005739B7">
        <w:rPr>
          <w:rFonts w:asciiTheme="majorHAnsi" w:hAnsiTheme="majorHAnsi"/>
          <w:sz w:val="22"/>
          <w:szCs w:val="22"/>
        </w:rPr>
        <w:t>006</w:t>
      </w:r>
      <w:r w:rsidRPr="005739B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739B7">
        <w:rPr>
          <w:rFonts w:asciiTheme="majorHAnsi" w:hAnsiTheme="majorHAnsi"/>
          <w:spacing w:val="-1"/>
          <w:sz w:val="22"/>
          <w:szCs w:val="22"/>
        </w:rPr>
        <w:t>t</w:t>
      </w:r>
      <w:r w:rsidRPr="005739B7">
        <w:rPr>
          <w:rFonts w:asciiTheme="majorHAnsi" w:hAnsiTheme="majorHAnsi"/>
          <w:sz w:val="22"/>
          <w:szCs w:val="22"/>
        </w:rPr>
        <w:t>o 2</w:t>
      </w:r>
      <w:r w:rsidRPr="005739B7">
        <w:rPr>
          <w:rFonts w:asciiTheme="majorHAnsi" w:hAnsiTheme="majorHAnsi"/>
          <w:spacing w:val="-1"/>
          <w:sz w:val="22"/>
          <w:szCs w:val="22"/>
        </w:rPr>
        <w:t>0</w:t>
      </w:r>
      <w:r w:rsidRPr="005739B7">
        <w:rPr>
          <w:rFonts w:asciiTheme="majorHAnsi" w:hAnsiTheme="majorHAnsi"/>
          <w:sz w:val="22"/>
          <w:szCs w:val="22"/>
        </w:rPr>
        <w:t>07) Volunteer,</w:t>
      </w:r>
      <w:r w:rsidRPr="005739B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New</w:t>
      </w:r>
      <w:r w:rsidRPr="005739B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Life</w:t>
      </w:r>
      <w:r w:rsidRPr="005739B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Ministries</w:t>
      </w:r>
      <w:r w:rsidRPr="005739B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(2004</w:t>
      </w:r>
      <w:r w:rsidRPr="005739B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739B7">
        <w:rPr>
          <w:rFonts w:asciiTheme="majorHAnsi" w:hAnsiTheme="majorHAnsi"/>
          <w:spacing w:val="-1"/>
          <w:sz w:val="22"/>
          <w:szCs w:val="22"/>
        </w:rPr>
        <w:t>t</w:t>
      </w:r>
      <w:r w:rsidRPr="005739B7">
        <w:rPr>
          <w:rFonts w:asciiTheme="majorHAnsi" w:hAnsiTheme="majorHAnsi"/>
          <w:sz w:val="22"/>
          <w:szCs w:val="22"/>
        </w:rPr>
        <w:t>o 2</w:t>
      </w:r>
      <w:r w:rsidRPr="005739B7">
        <w:rPr>
          <w:rFonts w:asciiTheme="majorHAnsi" w:hAnsiTheme="majorHAnsi"/>
          <w:spacing w:val="-1"/>
          <w:sz w:val="22"/>
          <w:szCs w:val="22"/>
        </w:rPr>
        <w:t>0</w:t>
      </w:r>
      <w:r w:rsidRPr="005739B7">
        <w:rPr>
          <w:rFonts w:asciiTheme="majorHAnsi" w:hAnsiTheme="majorHAnsi"/>
          <w:sz w:val="22"/>
          <w:szCs w:val="22"/>
        </w:rPr>
        <w:t>06)</w:t>
      </w:r>
    </w:p>
    <w:p w14:paraId="0585CE0D" w14:textId="77777777" w:rsidR="0011045D" w:rsidRPr="005739B7" w:rsidRDefault="0011045D">
      <w:pPr>
        <w:spacing w:before="6" w:line="100" w:lineRule="exact"/>
        <w:rPr>
          <w:rFonts w:asciiTheme="majorHAnsi" w:hAnsiTheme="majorHAnsi"/>
          <w:sz w:val="22"/>
          <w:szCs w:val="22"/>
        </w:rPr>
      </w:pPr>
    </w:p>
    <w:p w14:paraId="793E7082" w14:textId="77777777" w:rsidR="0011045D" w:rsidRPr="005739B7" w:rsidRDefault="0011045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B6F165F" w14:textId="77777777" w:rsidR="0011045D" w:rsidRPr="005739B7" w:rsidRDefault="0011045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FBA3120" w14:textId="77777777" w:rsidR="0011045D" w:rsidRPr="005739B7" w:rsidRDefault="00A93D2D">
      <w:pPr>
        <w:ind w:left="2311" w:right="2411"/>
        <w:jc w:val="center"/>
        <w:rPr>
          <w:rFonts w:asciiTheme="majorHAnsi" w:hAnsiTheme="majorHAnsi"/>
          <w:sz w:val="22"/>
          <w:szCs w:val="22"/>
        </w:rPr>
        <w:sectPr w:rsidR="0011045D" w:rsidRPr="005739B7">
          <w:pgSz w:w="12240" w:h="15840"/>
          <w:pgMar w:top="1400" w:right="1580" w:bottom="280" w:left="1680" w:header="0" w:footer="687" w:gutter="0"/>
          <w:cols w:space="720"/>
        </w:sectPr>
      </w:pPr>
      <w:r w:rsidRPr="005739B7">
        <w:rPr>
          <w:rFonts w:asciiTheme="majorHAnsi" w:hAnsiTheme="majorHAnsi"/>
          <w:i/>
          <w:sz w:val="22"/>
          <w:szCs w:val="22"/>
        </w:rPr>
        <w:t>REFERENCES</w:t>
      </w:r>
      <w:r w:rsidRPr="005739B7">
        <w:rPr>
          <w:rFonts w:asciiTheme="majorHAnsi" w:hAnsiTheme="majorHAnsi"/>
          <w:i/>
          <w:spacing w:val="-13"/>
          <w:sz w:val="22"/>
          <w:szCs w:val="22"/>
        </w:rPr>
        <w:t xml:space="preserve"> </w:t>
      </w:r>
      <w:r w:rsidRPr="005739B7">
        <w:rPr>
          <w:rFonts w:asciiTheme="majorHAnsi" w:hAnsiTheme="majorHAnsi"/>
          <w:i/>
          <w:sz w:val="22"/>
          <w:szCs w:val="22"/>
        </w:rPr>
        <w:t>AVAILA</w:t>
      </w:r>
      <w:r w:rsidRPr="005739B7">
        <w:rPr>
          <w:rFonts w:asciiTheme="majorHAnsi" w:hAnsiTheme="majorHAnsi"/>
          <w:i/>
          <w:spacing w:val="-1"/>
          <w:sz w:val="22"/>
          <w:szCs w:val="22"/>
        </w:rPr>
        <w:t>B</w:t>
      </w:r>
      <w:r w:rsidRPr="005739B7">
        <w:rPr>
          <w:rFonts w:asciiTheme="majorHAnsi" w:hAnsiTheme="majorHAnsi"/>
          <w:i/>
          <w:sz w:val="22"/>
          <w:szCs w:val="22"/>
        </w:rPr>
        <w:t>LE</w:t>
      </w:r>
      <w:r w:rsidRPr="005739B7">
        <w:rPr>
          <w:rFonts w:asciiTheme="majorHAnsi" w:hAnsiTheme="majorHAnsi"/>
          <w:i/>
          <w:spacing w:val="-11"/>
          <w:sz w:val="22"/>
          <w:szCs w:val="22"/>
        </w:rPr>
        <w:t xml:space="preserve"> </w:t>
      </w:r>
      <w:r w:rsidRPr="005739B7">
        <w:rPr>
          <w:rFonts w:asciiTheme="majorHAnsi" w:hAnsiTheme="majorHAnsi"/>
          <w:i/>
          <w:sz w:val="22"/>
          <w:szCs w:val="22"/>
        </w:rPr>
        <w:t>UPON</w:t>
      </w:r>
      <w:r w:rsidRPr="005739B7">
        <w:rPr>
          <w:rFonts w:asciiTheme="majorHAnsi" w:hAnsiTheme="majorHAnsi"/>
          <w:i/>
          <w:spacing w:val="-6"/>
          <w:sz w:val="22"/>
          <w:szCs w:val="22"/>
        </w:rPr>
        <w:t xml:space="preserve"> </w:t>
      </w:r>
      <w:r w:rsidRPr="005739B7">
        <w:rPr>
          <w:rFonts w:asciiTheme="majorHAnsi" w:hAnsiTheme="majorHAnsi"/>
          <w:i/>
          <w:spacing w:val="2"/>
          <w:w w:val="99"/>
          <w:sz w:val="22"/>
          <w:szCs w:val="22"/>
        </w:rPr>
        <w:t>R</w:t>
      </w:r>
      <w:r w:rsidRPr="005739B7">
        <w:rPr>
          <w:rFonts w:asciiTheme="majorHAnsi" w:hAnsiTheme="majorHAnsi"/>
          <w:i/>
          <w:w w:val="99"/>
          <w:sz w:val="22"/>
          <w:szCs w:val="22"/>
        </w:rPr>
        <w:t>EQUEST</w:t>
      </w:r>
    </w:p>
    <w:p w14:paraId="44FB60C8" w14:textId="77777777" w:rsidR="0011045D" w:rsidRPr="005739B7" w:rsidRDefault="00A93D2D">
      <w:pPr>
        <w:spacing w:before="70" w:line="260" w:lineRule="exact"/>
        <w:ind w:left="1502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sz w:val="22"/>
          <w:szCs w:val="22"/>
        </w:rPr>
        <w:lastRenderedPageBreak/>
        <w:pict w14:anchorId="61266AC9">
          <v:group id="_x0000_s1041" style="position:absolute;left:0;text-align:left;margin-left:137.75pt;margin-top:1.7pt;width:381.45pt;height:17.4pt;z-index:-251658752;mso-position-horizontal-relative:page" coordorigin="2755,34" coordsize="7629,348">
            <v:shape id="_x0000_s1044" style="position:absolute;left:2761;top:44;width:7618;height:0" coordorigin="2761,44" coordsize="7618,0" path="m2761,44r7618,e" filled="f" strokeweight=".58pt">
              <v:path arrowok="t"/>
            </v:shape>
            <v:shape id="_x0000_s1043" style="position:absolute;left:2766;top:40;width:0;height:336" coordorigin="2766,40" coordsize="0,336" path="m2766,40r,336e" filled="f" strokeweight=".58pt">
              <v:path arrowok="t"/>
            </v:shape>
            <v:shape id="_x0000_s1042" style="position:absolute;left:10374;top:40;width:0;height:336" coordorigin="10374,40" coordsize="0,336" path="m10374,40r,336e" filled="f" strokeweight=".58pt">
              <v:path arrowok="t"/>
            </v:shape>
            <w10:wrap anchorx="page"/>
          </v:group>
        </w:pict>
      </w:r>
      <w:r w:rsidRPr="005739B7">
        <w:rPr>
          <w:rFonts w:asciiTheme="majorHAnsi" w:hAnsiTheme="majorHAnsi"/>
          <w:b/>
          <w:position w:val="-1"/>
          <w:sz w:val="22"/>
          <w:szCs w:val="22"/>
        </w:rPr>
        <w:t>Resume by a Junior Seeking an I</w:t>
      </w:r>
      <w:r w:rsidRPr="005739B7">
        <w:rPr>
          <w:rFonts w:asciiTheme="majorHAnsi" w:hAnsiTheme="majorHAnsi"/>
          <w:b/>
          <w:spacing w:val="-2"/>
          <w:position w:val="-1"/>
          <w:sz w:val="22"/>
          <w:szCs w:val="22"/>
        </w:rPr>
        <w:t>n</w:t>
      </w:r>
      <w:r w:rsidRPr="005739B7">
        <w:rPr>
          <w:rFonts w:asciiTheme="majorHAnsi" w:hAnsiTheme="majorHAnsi"/>
          <w:b/>
          <w:position w:val="-1"/>
          <w:sz w:val="22"/>
          <w:szCs w:val="22"/>
        </w:rPr>
        <w:t xml:space="preserve">ternship, </w:t>
      </w:r>
      <w:r w:rsidRPr="005739B7">
        <w:rPr>
          <w:rFonts w:asciiTheme="majorHAnsi" w:hAnsiTheme="majorHAnsi"/>
          <w:b/>
          <w:spacing w:val="-2"/>
          <w:position w:val="-1"/>
          <w:sz w:val="22"/>
          <w:szCs w:val="22"/>
        </w:rPr>
        <w:t>w</w:t>
      </w:r>
      <w:r w:rsidRPr="005739B7">
        <w:rPr>
          <w:rFonts w:asciiTheme="majorHAnsi" w:hAnsiTheme="majorHAnsi"/>
          <w:b/>
          <w:spacing w:val="1"/>
          <w:position w:val="-1"/>
          <w:sz w:val="22"/>
          <w:szCs w:val="22"/>
        </w:rPr>
        <w:t>i</w:t>
      </w:r>
      <w:r w:rsidRPr="005739B7">
        <w:rPr>
          <w:rFonts w:asciiTheme="majorHAnsi" w:hAnsiTheme="majorHAnsi"/>
          <w:b/>
          <w:position w:val="-1"/>
          <w:sz w:val="22"/>
          <w:szCs w:val="22"/>
        </w:rPr>
        <w:t>th References Listed</w:t>
      </w:r>
    </w:p>
    <w:p w14:paraId="7ABCAF6C" w14:textId="77777777" w:rsidR="0011045D" w:rsidRPr="005739B7" w:rsidRDefault="0011045D">
      <w:pPr>
        <w:spacing w:before="6" w:line="20" w:lineRule="exact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50"/>
        <w:gridCol w:w="3753"/>
        <w:gridCol w:w="3150"/>
      </w:tblGrid>
      <w:tr w:rsidR="0011045D" w:rsidRPr="005739B7" w14:paraId="0D6028A0" w14:textId="77777777">
        <w:trPr>
          <w:trHeight w:hRule="exact" w:val="607"/>
        </w:trPr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33A2A91D" w14:textId="77777777" w:rsidR="0011045D" w:rsidRPr="005739B7" w:rsidRDefault="0011045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753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023E8027" w14:textId="77777777" w:rsidR="0011045D" w:rsidRPr="005739B7" w:rsidRDefault="0011045D">
            <w:pPr>
              <w:spacing w:before="8" w:line="22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32C6F7A4" w14:textId="77777777" w:rsidR="0011045D" w:rsidRPr="005739B7" w:rsidRDefault="00A93D2D">
            <w:pPr>
              <w:ind w:left="1084"/>
              <w:rPr>
                <w:rFonts w:asciiTheme="majorHAnsi" w:hAnsiTheme="majorHAnsi"/>
                <w:sz w:val="22"/>
                <w:szCs w:val="22"/>
              </w:rPr>
            </w:pPr>
            <w:r w:rsidRPr="005739B7">
              <w:rPr>
                <w:rFonts w:asciiTheme="majorHAnsi" w:hAnsiTheme="majorHAnsi"/>
                <w:b/>
                <w:sz w:val="22"/>
                <w:szCs w:val="22"/>
              </w:rPr>
              <w:t>John Sample</w:t>
            </w:r>
          </w:p>
        </w:tc>
        <w:tc>
          <w:tcPr>
            <w:tcW w:w="3150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16170D26" w14:textId="77777777" w:rsidR="0011045D" w:rsidRPr="005739B7" w:rsidRDefault="0011045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11045D" w:rsidRPr="005739B7" w14:paraId="3E9E18B3" w14:textId="77777777">
        <w:trPr>
          <w:trHeight w:hRule="exact" w:val="1185"/>
        </w:trPr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3D032FFB" w14:textId="77777777" w:rsidR="0011045D" w:rsidRPr="005739B7" w:rsidRDefault="00A93D2D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5739B7">
              <w:rPr>
                <w:rFonts w:asciiTheme="majorHAnsi" w:hAnsiTheme="majorHAnsi"/>
                <w:b/>
                <w:sz w:val="22"/>
                <w:szCs w:val="22"/>
              </w:rPr>
              <w:t>Hom</w:t>
            </w:r>
            <w:r w:rsidRPr="005739B7">
              <w:rPr>
                <w:rFonts w:asciiTheme="majorHAnsi" w:hAnsiTheme="majorHAnsi"/>
                <w:b/>
                <w:spacing w:val="-1"/>
                <w:sz w:val="22"/>
                <w:szCs w:val="22"/>
              </w:rPr>
              <w:t>e</w:t>
            </w:r>
            <w:r w:rsidRPr="005739B7">
              <w:rPr>
                <w:rFonts w:asciiTheme="majorHAnsi" w:hAnsiTheme="majorHAnsi"/>
                <w:sz w:val="22"/>
                <w:szCs w:val="22"/>
              </w:rPr>
              <w:t>:</w:t>
            </w:r>
          </w:p>
          <w:p w14:paraId="3E549051" w14:textId="77777777" w:rsidR="0011045D" w:rsidRPr="005739B7" w:rsidRDefault="00A93D2D">
            <w:pPr>
              <w:ind w:left="40" w:right="1029"/>
              <w:rPr>
                <w:rFonts w:asciiTheme="majorHAnsi" w:hAnsiTheme="majorHAnsi"/>
                <w:sz w:val="22"/>
                <w:szCs w:val="22"/>
              </w:rPr>
            </w:pPr>
            <w:r w:rsidRPr="005739B7">
              <w:rPr>
                <w:rFonts w:asciiTheme="majorHAnsi" w:hAnsiTheme="majorHAnsi"/>
                <w:sz w:val="22"/>
                <w:szCs w:val="22"/>
              </w:rPr>
              <w:t>1886 Fork Road York, PA  17407 (717) 238-4486</w:t>
            </w:r>
          </w:p>
        </w:tc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4D314EFD" w14:textId="77777777" w:rsidR="0011045D" w:rsidRPr="005739B7" w:rsidRDefault="00A93D2D">
            <w:pPr>
              <w:spacing w:line="260" w:lineRule="exact"/>
              <w:ind w:left="1070"/>
              <w:rPr>
                <w:rFonts w:asciiTheme="majorHAnsi" w:hAnsiTheme="majorHAnsi"/>
                <w:sz w:val="22"/>
                <w:szCs w:val="22"/>
              </w:rPr>
            </w:pPr>
            <w:hyperlink r:id="rId10">
              <w:r w:rsidRPr="005739B7">
                <w:rPr>
                  <w:rFonts w:asciiTheme="majorHAnsi" w:hAnsiTheme="majorHAnsi"/>
                  <w:sz w:val="22"/>
                  <w:szCs w:val="22"/>
                </w:rPr>
                <w:t>jsa</w:t>
              </w:r>
              <w:r w:rsidRPr="005739B7">
                <w:rPr>
                  <w:rFonts w:asciiTheme="majorHAnsi" w:hAnsiTheme="majorHAnsi"/>
                  <w:spacing w:val="-2"/>
                  <w:sz w:val="22"/>
                  <w:szCs w:val="22"/>
                </w:rPr>
                <w:t>m</w:t>
              </w:r>
            </w:hyperlink>
            <w:hyperlink r:id="rId11">
              <w:r w:rsidRPr="005739B7">
                <w:rPr>
                  <w:rFonts w:asciiTheme="majorHAnsi" w:hAnsiTheme="majorHAnsi"/>
                  <w:sz w:val="22"/>
                  <w:szCs w:val="22"/>
                </w:rPr>
                <w:t>ple88@psu.edu</w:t>
              </w:r>
            </w:hyperlink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7B01866" w14:textId="77777777" w:rsidR="0011045D" w:rsidRPr="005739B7" w:rsidRDefault="00A93D2D">
            <w:pPr>
              <w:spacing w:line="260" w:lineRule="exact"/>
              <w:ind w:left="737"/>
              <w:rPr>
                <w:rFonts w:asciiTheme="majorHAnsi" w:hAnsiTheme="majorHAnsi"/>
                <w:sz w:val="22"/>
                <w:szCs w:val="22"/>
              </w:rPr>
            </w:pPr>
            <w:r w:rsidRPr="005739B7">
              <w:rPr>
                <w:rFonts w:asciiTheme="majorHAnsi" w:hAnsiTheme="majorHAnsi"/>
                <w:b/>
                <w:sz w:val="22"/>
                <w:szCs w:val="22"/>
              </w:rPr>
              <w:t>School</w:t>
            </w:r>
            <w:r w:rsidRPr="005739B7">
              <w:rPr>
                <w:rFonts w:asciiTheme="majorHAnsi" w:hAnsiTheme="majorHAnsi"/>
                <w:sz w:val="22"/>
                <w:szCs w:val="22"/>
              </w:rPr>
              <w:t>:</w:t>
            </w:r>
          </w:p>
          <w:p w14:paraId="39A4EEC0" w14:textId="77777777" w:rsidR="0011045D" w:rsidRPr="005739B7" w:rsidRDefault="00A93D2D">
            <w:pPr>
              <w:ind w:left="736"/>
              <w:rPr>
                <w:rFonts w:asciiTheme="majorHAnsi" w:hAnsiTheme="majorHAnsi"/>
                <w:sz w:val="22"/>
                <w:szCs w:val="22"/>
              </w:rPr>
            </w:pPr>
            <w:r w:rsidRPr="005739B7">
              <w:rPr>
                <w:rFonts w:asciiTheme="majorHAnsi" w:hAnsiTheme="majorHAnsi"/>
                <w:sz w:val="22"/>
                <w:szCs w:val="22"/>
              </w:rPr>
              <w:t>3007-C Vairo Blvd.</w:t>
            </w:r>
          </w:p>
          <w:p w14:paraId="07681298" w14:textId="77777777" w:rsidR="0011045D" w:rsidRPr="005739B7" w:rsidRDefault="00A93D2D">
            <w:pPr>
              <w:ind w:left="737" w:right="-1"/>
              <w:rPr>
                <w:rFonts w:asciiTheme="majorHAnsi" w:hAnsiTheme="majorHAnsi"/>
                <w:sz w:val="22"/>
                <w:szCs w:val="22"/>
              </w:rPr>
            </w:pPr>
            <w:r w:rsidRPr="005739B7">
              <w:rPr>
                <w:rFonts w:asciiTheme="majorHAnsi" w:hAnsiTheme="majorHAnsi"/>
                <w:sz w:val="22"/>
                <w:szCs w:val="22"/>
              </w:rPr>
              <w:t>State College, PA 16803 (814) 764-2259</w:t>
            </w:r>
          </w:p>
        </w:tc>
      </w:tr>
    </w:tbl>
    <w:p w14:paraId="52266FCE" w14:textId="77777777" w:rsidR="0011045D" w:rsidRPr="005739B7" w:rsidRDefault="0011045D">
      <w:pPr>
        <w:spacing w:before="2" w:line="140" w:lineRule="exact"/>
        <w:rPr>
          <w:rFonts w:asciiTheme="majorHAnsi" w:hAnsiTheme="majorHAnsi"/>
          <w:sz w:val="22"/>
          <w:szCs w:val="22"/>
        </w:rPr>
      </w:pPr>
    </w:p>
    <w:p w14:paraId="279C1771" w14:textId="77777777" w:rsidR="0011045D" w:rsidRPr="005739B7" w:rsidRDefault="00A93D2D">
      <w:pPr>
        <w:spacing w:before="29"/>
        <w:ind w:left="1580" w:right="1205" w:hanging="144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b/>
          <w:sz w:val="22"/>
          <w:szCs w:val="22"/>
        </w:rPr>
        <w:t>Objec</w:t>
      </w:r>
      <w:r w:rsidRPr="005739B7">
        <w:rPr>
          <w:rFonts w:asciiTheme="majorHAnsi" w:hAnsiTheme="majorHAnsi"/>
          <w:b/>
          <w:spacing w:val="-1"/>
          <w:sz w:val="22"/>
          <w:szCs w:val="22"/>
        </w:rPr>
        <w:t>t</w:t>
      </w:r>
      <w:r w:rsidRPr="005739B7">
        <w:rPr>
          <w:rFonts w:asciiTheme="majorHAnsi" w:hAnsiTheme="majorHAnsi"/>
          <w:b/>
          <w:sz w:val="22"/>
          <w:szCs w:val="22"/>
        </w:rPr>
        <w:t xml:space="preserve">ive      </w:t>
      </w:r>
      <w:r w:rsidRPr="005739B7">
        <w:rPr>
          <w:rFonts w:asciiTheme="majorHAnsi" w:hAnsiTheme="majorHAnsi"/>
          <w:b/>
          <w:spacing w:val="32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To enhance professional breadth thr</w:t>
      </w:r>
      <w:r w:rsidRPr="005739B7">
        <w:rPr>
          <w:rFonts w:asciiTheme="majorHAnsi" w:hAnsiTheme="majorHAnsi"/>
          <w:spacing w:val="-1"/>
          <w:sz w:val="22"/>
          <w:szCs w:val="22"/>
        </w:rPr>
        <w:t>o</w:t>
      </w:r>
      <w:r w:rsidRPr="005739B7">
        <w:rPr>
          <w:rFonts w:asciiTheme="majorHAnsi" w:hAnsiTheme="majorHAnsi"/>
          <w:sz w:val="22"/>
          <w:szCs w:val="22"/>
        </w:rPr>
        <w:t>ugh a summer i</w:t>
      </w:r>
      <w:r w:rsidRPr="005739B7">
        <w:rPr>
          <w:rFonts w:asciiTheme="majorHAnsi" w:hAnsiTheme="majorHAnsi"/>
          <w:spacing w:val="-1"/>
          <w:sz w:val="22"/>
          <w:szCs w:val="22"/>
        </w:rPr>
        <w:t>n</w:t>
      </w:r>
      <w:r w:rsidRPr="005739B7">
        <w:rPr>
          <w:rFonts w:asciiTheme="majorHAnsi" w:hAnsiTheme="majorHAnsi"/>
          <w:sz w:val="22"/>
          <w:szCs w:val="22"/>
        </w:rPr>
        <w:t>terns</w:t>
      </w:r>
      <w:r w:rsidRPr="005739B7">
        <w:rPr>
          <w:rFonts w:asciiTheme="majorHAnsi" w:hAnsiTheme="majorHAnsi"/>
          <w:spacing w:val="-1"/>
          <w:sz w:val="22"/>
          <w:szCs w:val="22"/>
        </w:rPr>
        <w:t>h</w:t>
      </w:r>
      <w:r w:rsidRPr="005739B7">
        <w:rPr>
          <w:rFonts w:asciiTheme="majorHAnsi" w:hAnsiTheme="majorHAnsi"/>
          <w:sz w:val="22"/>
          <w:szCs w:val="22"/>
        </w:rPr>
        <w:t>ip</w:t>
      </w:r>
      <w:r w:rsidRPr="005739B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 xml:space="preserve">position in </w:t>
      </w:r>
      <w:r w:rsidRPr="005739B7">
        <w:rPr>
          <w:rFonts w:asciiTheme="majorHAnsi" w:hAnsiTheme="majorHAnsi"/>
          <w:spacing w:val="-2"/>
          <w:sz w:val="22"/>
          <w:szCs w:val="22"/>
        </w:rPr>
        <w:t>m</w:t>
      </w:r>
      <w:r w:rsidRPr="005739B7">
        <w:rPr>
          <w:rFonts w:asciiTheme="majorHAnsi" w:hAnsiTheme="majorHAnsi"/>
          <w:sz w:val="22"/>
          <w:szCs w:val="22"/>
        </w:rPr>
        <w:t>aterials science and engineering.</w:t>
      </w:r>
    </w:p>
    <w:p w14:paraId="2A3C0938" w14:textId="77777777" w:rsidR="0011045D" w:rsidRPr="005739B7" w:rsidRDefault="0011045D">
      <w:pPr>
        <w:spacing w:before="18" w:line="260" w:lineRule="exact"/>
        <w:rPr>
          <w:rFonts w:asciiTheme="majorHAnsi" w:hAnsiTheme="majorHAnsi"/>
          <w:sz w:val="22"/>
          <w:szCs w:val="22"/>
        </w:rPr>
      </w:pPr>
    </w:p>
    <w:p w14:paraId="5C3A618A" w14:textId="77777777" w:rsidR="0011045D" w:rsidRPr="005739B7" w:rsidRDefault="00A93D2D">
      <w:pPr>
        <w:ind w:left="14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b/>
          <w:sz w:val="22"/>
          <w:szCs w:val="22"/>
        </w:rPr>
        <w:t xml:space="preserve">Education     </w:t>
      </w:r>
      <w:r w:rsidRPr="005739B7">
        <w:rPr>
          <w:rFonts w:asciiTheme="majorHAnsi" w:hAnsiTheme="majorHAnsi"/>
          <w:b/>
          <w:spacing w:val="26"/>
          <w:sz w:val="22"/>
          <w:szCs w:val="22"/>
        </w:rPr>
        <w:t xml:space="preserve"> </w:t>
      </w:r>
      <w:r w:rsidRPr="005739B7">
        <w:rPr>
          <w:rFonts w:asciiTheme="majorHAnsi" w:hAnsiTheme="majorHAnsi"/>
          <w:b/>
          <w:sz w:val="22"/>
          <w:szCs w:val="22"/>
        </w:rPr>
        <w:t>Bachelor of Science in Ceramic Science and Engineering</w:t>
      </w:r>
    </w:p>
    <w:p w14:paraId="46BCCDD0" w14:textId="77777777" w:rsidR="0011045D" w:rsidRPr="005739B7" w:rsidRDefault="00A93D2D">
      <w:pPr>
        <w:spacing w:line="260" w:lineRule="exact"/>
        <w:ind w:left="194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sz w:val="22"/>
          <w:szCs w:val="22"/>
        </w:rPr>
        <w:t>The Pennsylvania State Univers</w:t>
      </w:r>
      <w:r w:rsidRPr="005739B7">
        <w:rPr>
          <w:rFonts w:asciiTheme="majorHAnsi" w:hAnsiTheme="majorHAnsi"/>
          <w:spacing w:val="-2"/>
          <w:sz w:val="22"/>
          <w:szCs w:val="22"/>
        </w:rPr>
        <w:t>i</w:t>
      </w:r>
      <w:r w:rsidRPr="005739B7">
        <w:rPr>
          <w:rFonts w:asciiTheme="majorHAnsi" w:hAnsiTheme="majorHAnsi"/>
          <w:sz w:val="22"/>
          <w:szCs w:val="22"/>
        </w:rPr>
        <w:t>ty, University Park, PA 16802</w:t>
      </w:r>
    </w:p>
    <w:p w14:paraId="543086DE" w14:textId="77777777" w:rsidR="0011045D" w:rsidRPr="005739B7" w:rsidRDefault="00A93D2D">
      <w:pPr>
        <w:ind w:left="1940" w:right="4459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sz w:val="22"/>
          <w:szCs w:val="22"/>
        </w:rPr>
        <w:t>Anticipated</w:t>
      </w:r>
      <w:r w:rsidRPr="005739B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Graduation,</w:t>
      </w:r>
      <w:r w:rsidRPr="005739B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May</w:t>
      </w:r>
      <w:r w:rsidRPr="005739B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2011. Current GPA: 3.05/4.0.</w:t>
      </w:r>
    </w:p>
    <w:p w14:paraId="64B2D879" w14:textId="77777777" w:rsidR="0011045D" w:rsidRPr="005739B7" w:rsidRDefault="0011045D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3C279464" w14:textId="77777777" w:rsidR="0011045D" w:rsidRPr="005739B7" w:rsidRDefault="00A93D2D">
      <w:pPr>
        <w:ind w:left="158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b/>
          <w:sz w:val="22"/>
          <w:szCs w:val="22"/>
        </w:rPr>
        <w:t>Bachelor of Arts in Natural Science</w:t>
      </w:r>
      <w:r w:rsidRPr="005739B7">
        <w:rPr>
          <w:rFonts w:asciiTheme="majorHAnsi" w:hAnsiTheme="majorHAnsi"/>
          <w:b/>
          <w:spacing w:val="-1"/>
          <w:sz w:val="22"/>
          <w:szCs w:val="22"/>
        </w:rPr>
        <w:t>s</w:t>
      </w:r>
      <w:r w:rsidRPr="005739B7">
        <w:rPr>
          <w:rFonts w:asciiTheme="majorHAnsi" w:hAnsiTheme="majorHAnsi"/>
          <w:sz w:val="22"/>
          <w:szCs w:val="22"/>
        </w:rPr>
        <w:t xml:space="preserve">, Co-op Engineering </w:t>
      </w:r>
      <w:r w:rsidRPr="005739B7">
        <w:rPr>
          <w:rFonts w:asciiTheme="majorHAnsi" w:hAnsiTheme="majorHAnsi"/>
          <w:spacing w:val="-2"/>
          <w:sz w:val="22"/>
          <w:szCs w:val="22"/>
        </w:rPr>
        <w:t>P</w:t>
      </w:r>
      <w:r w:rsidRPr="005739B7">
        <w:rPr>
          <w:rFonts w:asciiTheme="majorHAnsi" w:hAnsiTheme="majorHAnsi"/>
          <w:spacing w:val="1"/>
          <w:sz w:val="22"/>
          <w:szCs w:val="22"/>
        </w:rPr>
        <w:t>r</w:t>
      </w:r>
      <w:r w:rsidRPr="005739B7">
        <w:rPr>
          <w:rFonts w:asciiTheme="majorHAnsi" w:hAnsiTheme="majorHAnsi"/>
          <w:sz w:val="22"/>
          <w:szCs w:val="22"/>
        </w:rPr>
        <w:t>ogram</w:t>
      </w:r>
    </w:p>
    <w:p w14:paraId="55749286" w14:textId="77777777" w:rsidR="0011045D" w:rsidRPr="005739B7" w:rsidRDefault="00A93D2D">
      <w:pPr>
        <w:ind w:left="194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sz w:val="22"/>
          <w:szCs w:val="22"/>
        </w:rPr>
        <w:t>Lock Haven University, Lock Haven PA 17745</w:t>
      </w:r>
    </w:p>
    <w:p w14:paraId="7426027B" w14:textId="77777777" w:rsidR="0011045D" w:rsidRPr="005739B7" w:rsidRDefault="0011045D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713A26C9" w14:textId="77777777" w:rsidR="0011045D" w:rsidRPr="005739B7" w:rsidRDefault="00A93D2D">
      <w:pPr>
        <w:ind w:left="14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b/>
          <w:sz w:val="22"/>
          <w:szCs w:val="22"/>
        </w:rPr>
        <w:t xml:space="preserve">Work              </w:t>
      </w:r>
      <w:r w:rsidRPr="005739B7">
        <w:rPr>
          <w:rFonts w:asciiTheme="majorHAnsi" w:hAnsiTheme="majorHAnsi"/>
          <w:sz w:val="22"/>
          <w:szCs w:val="22"/>
        </w:rPr>
        <w:t>White Rose Roofing, Inc. York, PA.</w:t>
      </w:r>
    </w:p>
    <w:p w14:paraId="5EEEE1D5" w14:textId="77777777" w:rsidR="0011045D" w:rsidRPr="005739B7" w:rsidRDefault="00A93D2D">
      <w:pPr>
        <w:ind w:left="14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b/>
          <w:sz w:val="22"/>
          <w:szCs w:val="22"/>
        </w:rPr>
        <w:t xml:space="preserve">Experience   </w:t>
      </w:r>
      <w:r w:rsidRPr="005739B7">
        <w:rPr>
          <w:rFonts w:asciiTheme="majorHAnsi" w:hAnsiTheme="majorHAnsi"/>
          <w:b/>
          <w:spacing w:val="53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2008, 2007, during sum</w:t>
      </w:r>
      <w:r w:rsidRPr="005739B7">
        <w:rPr>
          <w:rFonts w:asciiTheme="majorHAnsi" w:hAnsiTheme="majorHAnsi"/>
          <w:spacing w:val="-2"/>
          <w:sz w:val="22"/>
          <w:szCs w:val="22"/>
        </w:rPr>
        <w:t>m</w:t>
      </w:r>
      <w:r w:rsidRPr="005739B7">
        <w:rPr>
          <w:rFonts w:asciiTheme="majorHAnsi" w:hAnsiTheme="majorHAnsi"/>
          <w:sz w:val="22"/>
          <w:szCs w:val="22"/>
        </w:rPr>
        <w:t>er and winter breaks.</w:t>
      </w:r>
    </w:p>
    <w:p w14:paraId="0D5A891D" w14:textId="77777777" w:rsidR="0011045D" w:rsidRPr="005739B7" w:rsidRDefault="00A93D2D">
      <w:pPr>
        <w:ind w:left="1940" w:right="1077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sz w:val="22"/>
          <w:szCs w:val="22"/>
        </w:rPr>
        <w:t>As part of a tea</w:t>
      </w:r>
      <w:r w:rsidRPr="005739B7">
        <w:rPr>
          <w:rFonts w:asciiTheme="majorHAnsi" w:hAnsiTheme="majorHAnsi"/>
          <w:spacing w:val="-2"/>
          <w:sz w:val="22"/>
          <w:szCs w:val="22"/>
        </w:rPr>
        <w:t>m</w:t>
      </w:r>
      <w:r w:rsidRPr="005739B7">
        <w:rPr>
          <w:rFonts w:asciiTheme="majorHAnsi" w:hAnsiTheme="majorHAnsi"/>
          <w:sz w:val="22"/>
          <w:szCs w:val="22"/>
        </w:rPr>
        <w:t>, I installed new roofing syste</w:t>
      </w:r>
      <w:r w:rsidRPr="005739B7">
        <w:rPr>
          <w:rFonts w:asciiTheme="majorHAnsi" w:hAnsiTheme="majorHAnsi"/>
          <w:spacing w:val="-2"/>
          <w:sz w:val="22"/>
          <w:szCs w:val="22"/>
        </w:rPr>
        <w:t>m</w:t>
      </w:r>
      <w:r w:rsidRPr="005739B7">
        <w:rPr>
          <w:rFonts w:asciiTheme="majorHAnsi" w:hAnsiTheme="majorHAnsi"/>
          <w:sz w:val="22"/>
          <w:szCs w:val="22"/>
        </w:rPr>
        <w:t>s</w:t>
      </w:r>
      <w:r w:rsidRPr="005739B7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and repaired old and da</w:t>
      </w:r>
      <w:r w:rsidRPr="005739B7">
        <w:rPr>
          <w:rFonts w:asciiTheme="majorHAnsi" w:hAnsiTheme="majorHAnsi"/>
          <w:spacing w:val="-2"/>
          <w:sz w:val="22"/>
          <w:szCs w:val="22"/>
        </w:rPr>
        <w:t>m</w:t>
      </w:r>
      <w:r w:rsidRPr="005739B7">
        <w:rPr>
          <w:rFonts w:asciiTheme="majorHAnsi" w:hAnsiTheme="majorHAnsi"/>
          <w:sz w:val="22"/>
          <w:szCs w:val="22"/>
        </w:rPr>
        <w:t>aged roofs, so</w:t>
      </w:r>
      <w:r w:rsidRPr="005739B7">
        <w:rPr>
          <w:rFonts w:asciiTheme="majorHAnsi" w:hAnsiTheme="majorHAnsi"/>
          <w:spacing w:val="-2"/>
          <w:sz w:val="22"/>
          <w:szCs w:val="22"/>
        </w:rPr>
        <w:t>m</w:t>
      </w:r>
      <w:r w:rsidRPr="005739B7">
        <w:rPr>
          <w:rFonts w:asciiTheme="majorHAnsi" w:hAnsiTheme="majorHAnsi"/>
          <w:sz w:val="22"/>
          <w:szCs w:val="22"/>
        </w:rPr>
        <w:t>eti</w:t>
      </w:r>
      <w:r w:rsidRPr="005739B7">
        <w:rPr>
          <w:rFonts w:asciiTheme="majorHAnsi" w:hAnsiTheme="majorHAnsi"/>
          <w:spacing w:val="-2"/>
          <w:sz w:val="22"/>
          <w:szCs w:val="22"/>
        </w:rPr>
        <w:t>m</w:t>
      </w:r>
      <w:r w:rsidRPr="005739B7">
        <w:rPr>
          <w:rFonts w:asciiTheme="majorHAnsi" w:hAnsiTheme="majorHAnsi"/>
          <w:sz w:val="22"/>
          <w:szCs w:val="22"/>
        </w:rPr>
        <w:t>es working 50+ hours per week.</w:t>
      </w:r>
    </w:p>
    <w:p w14:paraId="654AE41E" w14:textId="77777777" w:rsidR="0011045D" w:rsidRPr="005739B7" w:rsidRDefault="0011045D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051E30CA" w14:textId="77777777" w:rsidR="0011045D" w:rsidRPr="005739B7" w:rsidRDefault="00A93D2D">
      <w:pPr>
        <w:ind w:left="158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sz w:val="22"/>
          <w:szCs w:val="22"/>
        </w:rPr>
        <w:t xml:space="preserve">Stevenson </w:t>
      </w:r>
      <w:r w:rsidRPr="005739B7">
        <w:rPr>
          <w:rFonts w:asciiTheme="majorHAnsi" w:hAnsiTheme="majorHAnsi"/>
          <w:spacing w:val="-1"/>
          <w:sz w:val="22"/>
          <w:szCs w:val="22"/>
        </w:rPr>
        <w:t>L</w:t>
      </w:r>
      <w:r w:rsidRPr="005739B7">
        <w:rPr>
          <w:rFonts w:asciiTheme="majorHAnsi" w:hAnsiTheme="majorHAnsi"/>
          <w:sz w:val="22"/>
          <w:szCs w:val="22"/>
        </w:rPr>
        <w:t>ibrary, Lock Haven University, Lock Haven, PA.</w:t>
      </w:r>
    </w:p>
    <w:p w14:paraId="72425958" w14:textId="77777777" w:rsidR="0011045D" w:rsidRPr="005739B7" w:rsidRDefault="00A93D2D">
      <w:pPr>
        <w:ind w:left="158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sz w:val="22"/>
          <w:szCs w:val="22"/>
        </w:rPr>
        <w:t>2006, 2005, during acade</w:t>
      </w:r>
      <w:r w:rsidRPr="005739B7">
        <w:rPr>
          <w:rFonts w:asciiTheme="majorHAnsi" w:hAnsiTheme="majorHAnsi"/>
          <w:spacing w:val="-2"/>
          <w:sz w:val="22"/>
          <w:szCs w:val="22"/>
        </w:rPr>
        <w:t>m</w:t>
      </w:r>
      <w:r w:rsidRPr="005739B7">
        <w:rPr>
          <w:rFonts w:asciiTheme="majorHAnsi" w:hAnsiTheme="majorHAnsi"/>
          <w:sz w:val="22"/>
          <w:szCs w:val="22"/>
        </w:rPr>
        <w:t>ic year.</w:t>
      </w:r>
    </w:p>
    <w:p w14:paraId="766A8C5C" w14:textId="77777777" w:rsidR="0011045D" w:rsidRPr="005739B7" w:rsidRDefault="00A93D2D">
      <w:pPr>
        <w:ind w:left="1940" w:right="614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sz w:val="22"/>
          <w:szCs w:val="22"/>
        </w:rPr>
        <w:t xml:space="preserve">I worked in the Reader </w:t>
      </w:r>
      <w:r w:rsidRPr="005739B7">
        <w:rPr>
          <w:rFonts w:asciiTheme="majorHAnsi" w:hAnsiTheme="majorHAnsi"/>
          <w:spacing w:val="-2"/>
          <w:sz w:val="22"/>
          <w:szCs w:val="22"/>
        </w:rPr>
        <w:t>S</w:t>
      </w:r>
      <w:r w:rsidRPr="005739B7">
        <w:rPr>
          <w:rFonts w:asciiTheme="majorHAnsi" w:hAnsiTheme="majorHAnsi"/>
          <w:sz w:val="22"/>
          <w:szCs w:val="22"/>
        </w:rPr>
        <w:t>ervices Office 10-15 hours per week, docu</w:t>
      </w:r>
      <w:r w:rsidRPr="005739B7">
        <w:rPr>
          <w:rFonts w:asciiTheme="majorHAnsi" w:hAnsiTheme="majorHAnsi"/>
          <w:spacing w:val="-2"/>
          <w:sz w:val="22"/>
          <w:szCs w:val="22"/>
        </w:rPr>
        <w:t>m</w:t>
      </w:r>
      <w:r w:rsidRPr="005739B7">
        <w:rPr>
          <w:rFonts w:asciiTheme="majorHAnsi" w:hAnsiTheme="majorHAnsi"/>
          <w:sz w:val="22"/>
          <w:szCs w:val="22"/>
        </w:rPr>
        <w:t xml:space="preserve">enting newly arrived </w:t>
      </w:r>
      <w:r w:rsidRPr="005739B7">
        <w:rPr>
          <w:rFonts w:asciiTheme="majorHAnsi" w:hAnsiTheme="majorHAnsi"/>
          <w:spacing w:val="-2"/>
          <w:sz w:val="22"/>
          <w:szCs w:val="22"/>
        </w:rPr>
        <w:t>m</w:t>
      </w:r>
      <w:r w:rsidRPr="005739B7">
        <w:rPr>
          <w:rFonts w:asciiTheme="majorHAnsi" w:hAnsiTheme="majorHAnsi"/>
          <w:sz w:val="22"/>
          <w:szCs w:val="22"/>
        </w:rPr>
        <w:t xml:space="preserve">aterials and answering questions </w:t>
      </w:r>
      <w:r w:rsidRPr="005739B7">
        <w:rPr>
          <w:rFonts w:asciiTheme="majorHAnsi" w:hAnsiTheme="majorHAnsi"/>
          <w:spacing w:val="-2"/>
          <w:sz w:val="22"/>
          <w:szCs w:val="22"/>
        </w:rPr>
        <w:t>f</w:t>
      </w:r>
      <w:r w:rsidRPr="005739B7">
        <w:rPr>
          <w:rFonts w:asciiTheme="majorHAnsi" w:hAnsiTheme="majorHAnsi"/>
          <w:spacing w:val="1"/>
          <w:sz w:val="22"/>
          <w:szCs w:val="22"/>
        </w:rPr>
        <w:t>r</w:t>
      </w:r>
      <w:r w:rsidRPr="005739B7">
        <w:rPr>
          <w:rFonts w:asciiTheme="majorHAnsi" w:hAnsiTheme="majorHAnsi"/>
          <w:sz w:val="22"/>
          <w:szCs w:val="22"/>
        </w:rPr>
        <w:t>om</w:t>
      </w:r>
      <w:r w:rsidRPr="005739B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library patrons.</w:t>
      </w:r>
    </w:p>
    <w:p w14:paraId="7097AE50" w14:textId="77777777" w:rsidR="0011045D" w:rsidRPr="005739B7" w:rsidRDefault="0011045D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06072DE0" w14:textId="77777777" w:rsidR="0011045D" w:rsidRPr="005739B7" w:rsidRDefault="00A93D2D">
      <w:pPr>
        <w:ind w:left="158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sz w:val="22"/>
          <w:szCs w:val="22"/>
        </w:rPr>
        <w:t>Weathershield, Inc., York, PA.</w:t>
      </w:r>
    </w:p>
    <w:p w14:paraId="5C7792C3" w14:textId="77777777" w:rsidR="0011045D" w:rsidRPr="005739B7" w:rsidRDefault="00A93D2D">
      <w:pPr>
        <w:ind w:left="158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sz w:val="22"/>
          <w:szCs w:val="22"/>
        </w:rPr>
        <w:t>2004, 2002, during sum</w:t>
      </w:r>
      <w:r w:rsidRPr="005739B7">
        <w:rPr>
          <w:rFonts w:asciiTheme="majorHAnsi" w:hAnsiTheme="majorHAnsi"/>
          <w:spacing w:val="-2"/>
          <w:sz w:val="22"/>
          <w:szCs w:val="22"/>
        </w:rPr>
        <w:t>m</w:t>
      </w:r>
      <w:r w:rsidRPr="005739B7">
        <w:rPr>
          <w:rFonts w:asciiTheme="majorHAnsi" w:hAnsiTheme="majorHAnsi"/>
          <w:sz w:val="22"/>
          <w:szCs w:val="22"/>
        </w:rPr>
        <w:t>er and winter breaks.</w:t>
      </w:r>
    </w:p>
    <w:p w14:paraId="72461901" w14:textId="77777777" w:rsidR="0011045D" w:rsidRPr="005739B7" w:rsidRDefault="00A93D2D">
      <w:pPr>
        <w:ind w:left="194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sz w:val="22"/>
          <w:szCs w:val="22"/>
        </w:rPr>
        <w:t>I assisted in the ins</w:t>
      </w:r>
      <w:r w:rsidRPr="005739B7">
        <w:rPr>
          <w:rFonts w:asciiTheme="majorHAnsi" w:hAnsiTheme="majorHAnsi"/>
          <w:spacing w:val="-1"/>
          <w:sz w:val="22"/>
          <w:szCs w:val="22"/>
        </w:rPr>
        <w:t>u</w:t>
      </w:r>
      <w:r w:rsidRPr="005739B7">
        <w:rPr>
          <w:rFonts w:asciiTheme="majorHAnsi" w:hAnsiTheme="majorHAnsi"/>
          <w:sz w:val="22"/>
          <w:szCs w:val="22"/>
        </w:rPr>
        <w:t>lati</w:t>
      </w:r>
      <w:r w:rsidRPr="005739B7">
        <w:rPr>
          <w:rFonts w:asciiTheme="majorHAnsi" w:hAnsiTheme="majorHAnsi"/>
          <w:spacing w:val="-1"/>
          <w:sz w:val="22"/>
          <w:szCs w:val="22"/>
        </w:rPr>
        <w:t>o</w:t>
      </w:r>
      <w:r w:rsidRPr="005739B7">
        <w:rPr>
          <w:rFonts w:asciiTheme="majorHAnsi" w:hAnsiTheme="majorHAnsi"/>
          <w:sz w:val="22"/>
          <w:szCs w:val="22"/>
        </w:rPr>
        <w:t>n</w:t>
      </w:r>
      <w:r w:rsidRPr="005739B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of over 20 new and existing ho</w:t>
      </w:r>
      <w:r w:rsidRPr="005739B7">
        <w:rPr>
          <w:rFonts w:asciiTheme="majorHAnsi" w:hAnsiTheme="majorHAnsi"/>
          <w:spacing w:val="-2"/>
          <w:sz w:val="22"/>
          <w:szCs w:val="22"/>
        </w:rPr>
        <w:t>m</w:t>
      </w:r>
      <w:r w:rsidRPr="005739B7">
        <w:rPr>
          <w:rFonts w:asciiTheme="majorHAnsi" w:hAnsiTheme="majorHAnsi"/>
          <w:sz w:val="22"/>
          <w:szCs w:val="22"/>
        </w:rPr>
        <w:t>es.</w:t>
      </w:r>
    </w:p>
    <w:p w14:paraId="063A3739" w14:textId="77777777" w:rsidR="0011045D" w:rsidRPr="005739B7" w:rsidRDefault="0011045D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026542ED" w14:textId="77777777" w:rsidR="0011045D" w:rsidRPr="005739B7" w:rsidRDefault="00A93D2D">
      <w:pPr>
        <w:ind w:left="14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b/>
          <w:sz w:val="22"/>
          <w:szCs w:val="22"/>
        </w:rPr>
        <w:t xml:space="preserve">Activities      </w:t>
      </w:r>
      <w:r w:rsidRPr="005739B7">
        <w:rPr>
          <w:rFonts w:asciiTheme="majorHAnsi" w:hAnsiTheme="majorHAnsi"/>
          <w:b/>
          <w:spacing w:val="59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Sig</w:t>
      </w:r>
      <w:r w:rsidRPr="005739B7">
        <w:rPr>
          <w:rFonts w:asciiTheme="majorHAnsi" w:hAnsiTheme="majorHAnsi"/>
          <w:spacing w:val="-2"/>
          <w:sz w:val="22"/>
          <w:szCs w:val="22"/>
        </w:rPr>
        <w:t>m</w:t>
      </w:r>
      <w:r w:rsidRPr="005739B7">
        <w:rPr>
          <w:rFonts w:asciiTheme="majorHAnsi" w:hAnsiTheme="majorHAnsi"/>
          <w:sz w:val="22"/>
          <w:szCs w:val="22"/>
        </w:rPr>
        <w:t>a Pi Frater</w:t>
      </w:r>
      <w:r w:rsidRPr="005739B7">
        <w:rPr>
          <w:rFonts w:asciiTheme="majorHAnsi" w:hAnsiTheme="majorHAnsi"/>
          <w:spacing w:val="-1"/>
          <w:sz w:val="22"/>
          <w:szCs w:val="22"/>
        </w:rPr>
        <w:t>n</w:t>
      </w:r>
      <w:r w:rsidRPr="005739B7">
        <w:rPr>
          <w:rFonts w:asciiTheme="majorHAnsi" w:hAnsiTheme="majorHAnsi"/>
          <w:sz w:val="22"/>
          <w:szCs w:val="22"/>
        </w:rPr>
        <w:t>ity</w:t>
      </w:r>
      <w:r w:rsidRPr="005739B7">
        <w:rPr>
          <w:rFonts w:asciiTheme="majorHAnsi" w:hAnsiTheme="majorHAnsi"/>
          <w:spacing w:val="-1"/>
          <w:sz w:val="22"/>
          <w:szCs w:val="22"/>
        </w:rPr>
        <w:t>—</w:t>
      </w:r>
      <w:r w:rsidRPr="005739B7">
        <w:rPr>
          <w:rFonts w:asciiTheme="majorHAnsi" w:hAnsiTheme="majorHAnsi"/>
          <w:sz w:val="22"/>
          <w:szCs w:val="22"/>
        </w:rPr>
        <w:t>tr</w:t>
      </w:r>
      <w:r w:rsidRPr="005739B7">
        <w:rPr>
          <w:rFonts w:asciiTheme="majorHAnsi" w:hAnsiTheme="majorHAnsi"/>
          <w:spacing w:val="-1"/>
          <w:sz w:val="22"/>
          <w:szCs w:val="22"/>
        </w:rPr>
        <w:t>e</w:t>
      </w:r>
      <w:r w:rsidRPr="005739B7">
        <w:rPr>
          <w:rFonts w:asciiTheme="majorHAnsi" w:hAnsiTheme="majorHAnsi"/>
          <w:sz w:val="22"/>
          <w:szCs w:val="22"/>
        </w:rPr>
        <w:t xml:space="preserve">asurer and </w:t>
      </w:r>
      <w:r w:rsidRPr="005739B7">
        <w:rPr>
          <w:rFonts w:asciiTheme="majorHAnsi" w:hAnsiTheme="majorHAnsi"/>
          <w:spacing w:val="-1"/>
          <w:sz w:val="22"/>
          <w:szCs w:val="22"/>
        </w:rPr>
        <w:t>c</w:t>
      </w:r>
      <w:r w:rsidRPr="005739B7">
        <w:rPr>
          <w:rFonts w:asciiTheme="majorHAnsi" w:hAnsiTheme="majorHAnsi"/>
          <w:sz w:val="22"/>
          <w:szCs w:val="22"/>
        </w:rPr>
        <w:t>hair of</w:t>
      </w:r>
      <w:r w:rsidRPr="005739B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739B7">
        <w:rPr>
          <w:rFonts w:asciiTheme="majorHAnsi" w:hAnsiTheme="majorHAnsi"/>
          <w:spacing w:val="-2"/>
          <w:sz w:val="22"/>
          <w:szCs w:val="22"/>
        </w:rPr>
        <w:t>m</w:t>
      </w:r>
      <w:r w:rsidRPr="005739B7">
        <w:rPr>
          <w:rFonts w:asciiTheme="majorHAnsi" w:hAnsiTheme="majorHAnsi"/>
          <w:spacing w:val="1"/>
          <w:sz w:val="22"/>
          <w:szCs w:val="22"/>
        </w:rPr>
        <w:t>e</w:t>
      </w:r>
      <w:r w:rsidRPr="005739B7">
        <w:rPr>
          <w:rFonts w:asciiTheme="majorHAnsi" w:hAnsiTheme="majorHAnsi"/>
          <w:sz w:val="22"/>
          <w:szCs w:val="22"/>
        </w:rPr>
        <w:t>mbership co</w:t>
      </w:r>
      <w:r w:rsidRPr="005739B7">
        <w:rPr>
          <w:rFonts w:asciiTheme="majorHAnsi" w:hAnsiTheme="majorHAnsi"/>
          <w:spacing w:val="-2"/>
          <w:sz w:val="22"/>
          <w:szCs w:val="22"/>
        </w:rPr>
        <w:t>mm</w:t>
      </w:r>
      <w:r w:rsidRPr="005739B7">
        <w:rPr>
          <w:rFonts w:asciiTheme="majorHAnsi" w:hAnsiTheme="majorHAnsi"/>
          <w:sz w:val="22"/>
          <w:szCs w:val="22"/>
        </w:rPr>
        <w:t>ittee.</w:t>
      </w:r>
    </w:p>
    <w:p w14:paraId="01C540F0" w14:textId="77777777" w:rsidR="0011045D" w:rsidRPr="005739B7" w:rsidRDefault="00A93D2D">
      <w:pPr>
        <w:ind w:left="1580" w:right="2792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sz w:val="22"/>
          <w:szCs w:val="22"/>
        </w:rPr>
        <w:t>Me</w:t>
      </w:r>
      <w:r w:rsidRPr="005739B7">
        <w:rPr>
          <w:rFonts w:asciiTheme="majorHAnsi" w:hAnsiTheme="majorHAnsi"/>
          <w:spacing w:val="-2"/>
          <w:sz w:val="22"/>
          <w:szCs w:val="22"/>
        </w:rPr>
        <w:t>m</w:t>
      </w:r>
      <w:r w:rsidRPr="005739B7">
        <w:rPr>
          <w:rFonts w:asciiTheme="majorHAnsi" w:hAnsiTheme="majorHAnsi"/>
          <w:sz w:val="22"/>
          <w:szCs w:val="22"/>
        </w:rPr>
        <w:t xml:space="preserve">ber of </w:t>
      </w:r>
      <w:r w:rsidRPr="005739B7">
        <w:rPr>
          <w:rFonts w:asciiTheme="majorHAnsi" w:hAnsiTheme="majorHAnsi"/>
          <w:sz w:val="22"/>
          <w:szCs w:val="22"/>
        </w:rPr>
        <w:t>Manage</w:t>
      </w:r>
      <w:r w:rsidRPr="005739B7">
        <w:rPr>
          <w:rFonts w:asciiTheme="majorHAnsi" w:hAnsiTheme="majorHAnsi"/>
          <w:spacing w:val="-2"/>
          <w:sz w:val="22"/>
          <w:szCs w:val="22"/>
        </w:rPr>
        <w:t>m</w:t>
      </w:r>
      <w:r w:rsidRPr="005739B7">
        <w:rPr>
          <w:rFonts w:asciiTheme="majorHAnsi" w:hAnsiTheme="majorHAnsi"/>
          <w:sz w:val="22"/>
          <w:szCs w:val="22"/>
        </w:rPr>
        <w:t xml:space="preserve">ent Science Club and the </w:t>
      </w:r>
      <w:r w:rsidRPr="005739B7">
        <w:rPr>
          <w:rFonts w:asciiTheme="majorHAnsi" w:hAnsiTheme="majorHAnsi"/>
          <w:spacing w:val="-2"/>
          <w:sz w:val="22"/>
          <w:szCs w:val="22"/>
        </w:rPr>
        <w:t>S</w:t>
      </w:r>
      <w:r w:rsidRPr="005739B7">
        <w:rPr>
          <w:rFonts w:asciiTheme="majorHAnsi" w:hAnsiTheme="majorHAnsi"/>
          <w:sz w:val="22"/>
          <w:szCs w:val="22"/>
        </w:rPr>
        <w:t>ki Club. Volunteer for the Red Cross.</w:t>
      </w:r>
    </w:p>
    <w:p w14:paraId="0758EB92" w14:textId="77777777" w:rsidR="0011045D" w:rsidRPr="005739B7" w:rsidRDefault="0011045D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7951E2DF" w14:textId="77777777" w:rsidR="0011045D" w:rsidRPr="005739B7" w:rsidRDefault="00A93D2D">
      <w:pPr>
        <w:ind w:left="14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b/>
          <w:sz w:val="22"/>
          <w:szCs w:val="22"/>
        </w:rPr>
        <w:t xml:space="preserve">Language/     </w:t>
      </w:r>
      <w:r w:rsidRPr="005739B7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Six years of written and oral Spanish.</w:t>
      </w:r>
    </w:p>
    <w:p w14:paraId="55798F59" w14:textId="77777777" w:rsidR="0011045D" w:rsidRPr="005739B7" w:rsidRDefault="00A93D2D">
      <w:pPr>
        <w:ind w:left="14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b/>
          <w:sz w:val="22"/>
          <w:szCs w:val="22"/>
        </w:rPr>
        <w:t xml:space="preserve">Computer     </w:t>
      </w:r>
      <w:r w:rsidRPr="005739B7">
        <w:rPr>
          <w:rFonts w:asciiTheme="majorHAnsi" w:hAnsiTheme="majorHAnsi"/>
          <w:b/>
          <w:spacing w:val="26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Working knowledge of Pascal, BASIC, and introductory CAD syste</w:t>
      </w:r>
      <w:r w:rsidRPr="005739B7">
        <w:rPr>
          <w:rFonts w:asciiTheme="majorHAnsi" w:hAnsiTheme="majorHAnsi"/>
          <w:spacing w:val="-2"/>
          <w:sz w:val="22"/>
          <w:szCs w:val="22"/>
        </w:rPr>
        <w:t>m</w:t>
      </w:r>
      <w:r w:rsidRPr="005739B7">
        <w:rPr>
          <w:rFonts w:asciiTheme="majorHAnsi" w:hAnsiTheme="majorHAnsi"/>
          <w:sz w:val="22"/>
          <w:szCs w:val="22"/>
        </w:rPr>
        <w:t>s.</w:t>
      </w:r>
    </w:p>
    <w:p w14:paraId="337D2738" w14:textId="77777777" w:rsidR="0011045D" w:rsidRPr="005739B7" w:rsidRDefault="00A93D2D">
      <w:pPr>
        <w:ind w:left="14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b/>
          <w:sz w:val="22"/>
          <w:szCs w:val="22"/>
        </w:rPr>
        <w:t xml:space="preserve">Skills             </w:t>
      </w:r>
      <w:r w:rsidRPr="005739B7">
        <w:rPr>
          <w:rFonts w:asciiTheme="majorHAnsi" w:hAnsiTheme="majorHAnsi"/>
          <w:b/>
          <w:spacing w:val="38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 xml:space="preserve">Working knowledge of </w:t>
      </w:r>
      <w:r w:rsidRPr="005739B7">
        <w:rPr>
          <w:rFonts w:asciiTheme="majorHAnsi" w:hAnsiTheme="majorHAnsi"/>
          <w:sz w:val="22"/>
          <w:szCs w:val="22"/>
        </w:rPr>
        <w:t>Microsoft Word and Excel.</w:t>
      </w:r>
    </w:p>
    <w:p w14:paraId="635659AC" w14:textId="77777777" w:rsidR="0011045D" w:rsidRPr="005739B7" w:rsidRDefault="0011045D">
      <w:pPr>
        <w:spacing w:before="9" w:line="200" w:lineRule="exact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70"/>
        <w:gridCol w:w="3433"/>
        <w:gridCol w:w="2878"/>
      </w:tblGrid>
      <w:tr w:rsidR="0011045D" w:rsidRPr="005739B7" w14:paraId="0412278D" w14:textId="77777777">
        <w:trPr>
          <w:trHeight w:hRule="exact" w:val="357"/>
        </w:trPr>
        <w:tc>
          <w:tcPr>
            <w:tcW w:w="3170" w:type="dxa"/>
            <w:tcBorders>
              <w:top w:val="nil"/>
              <w:left w:val="nil"/>
              <w:bottom w:val="nil"/>
              <w:right w:val="nil"/>
            </w:tcBorders>
          </w:tcPr>
          <w:p w14:paraId="02BAFC85" w14:textId="77777777" w:rsidR="0011045D" w:rsidRPr="005739B7" w:rsidRDefault="00A93D2D">
            <w:pPr>
              <w:spacing w:before="69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5739B7">
              <w:rPr>
                <w:rFonts w:asciiTheme="majorHAnsi" w:hAnsiTheme="majorHAnsi"/>
                <w:b/>
                <w:sz w:val="22"/>
                <w:szCs w:val="22"/>
              </w:rPr>
              <w:t>References</w:t>
            </w:r>
          </w:p>
        </w:tc>
        <w:tc>
          <w:tcPr>
            <w:tcW w:w="63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763668" w14:textId="77777777" w:rsidR="0011045D" w:rsidRPr="005739B7" w:rsidRDefault="0011045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11045D" w:rsidRPr="005739B7" w14:paraId="0BD3AA6F" w14:textId="77777777">
        <w:trPr>
          <w:trHeight w:hRule="exact" w:val="274"/>
        </w:trPr>
        <w:tc>
          <w:tcPr>
            <w:tcW w:w="3170" w:type="dxa"/>
            <w:tcBorders>
              <w:top w:val="nil"/>
              <w:left w:val="nil"/>
              <w:bottom w:val="nil"/>
              <w:right w:val="nil"/>
            </w:tcBorders>
          </w:tcPr>
          <w:p w14:paraId="478408B1" w14:textId="77777777" w:rsidR="0011045D" w:rsidRPr="005739B7" w:rsidRDefault="00A93D2D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5739B7">
              <w:rPr>
                <w:rFonts w:asciiTheme="majorHAnsi" w:hAnsiTheme="majorHAnsi"/>
                <w:sz w:val="22"/>
                <w:szCs w:val="22"/>
              </w:rPr>
              <w:t>Dr. Si</w:t>
            </w:r>
            <w:r w:rsidRPr="005739B7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5739B7">
              <w:rPr>
                <w:rFonts w:asciiTheme="majorHAnsi" w:hAnsiTheme="majorHAnsi"/>
                <w:sz w:val="22"/>
                <w:szCs w:val="22"/>
              </w:rPr>
              <w:t>on</w:t>
            </w:r>
            <w:r w:rsidRPr="005739B7">
              <w:rPr>
                <w:rFonts w:asciiTheme="majorHAnsi" w:hAnsiTheme="majorHAnsi"/>
                <w:spacing w:val="1"/>
                <w:sz w:val="22"/>
                <w:szCs w:val="22"/>
              </w:rPr>
              <w:t xml:space="preserve"> </w:t>
            </w:r>
            <w:r w:rsidRPr="005739B7">
              <w:rPr>
                <w:rFonts w:asciiTheme="majorHAnsi" w:hAnsiTheme="majorHAnsi"/>
                <w:sz w:val="22"/>
                <w:szCs w:val="22"/>
              </w:rPr>
              <w:t>Silica</w:t>
            </w:r>
          </w:p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14:paraId="2F4E382E" w14:textId="77777777" w:rsidR="0011045D" w:rsidRPr="005739B7" w:rsidRDefault="00A93D2D">
            <w:pPr>
              <w:spacing w:line="260" w:lineRule="exact"/>
              <w:ind w:left="470"/>
              <w:rPr>
                <w:rFonts w:asciiTheme="majorHAnsi" w:hAnsiTheme="majorHAnsi"/>
                <w:sz w:val="22"/>
                <w:szCs w:val="22"/>
              </w:rPr>
            </w:pPr>
            <w:r w:rsidRPr="005739B7">
              <w:rPr>
                <w:rFonts w:asciiTheme="majorHAnsi" w:hAnsiTheme="majorHAnsi"/>
                <w:sz w:val="22"/>
                <w:szCs w:val="22"/>
              </w:rPr>
              <w:t xml:space="preserve">Mr. Bruce </w:t>
            </w:r>
            <w:r w:rsidRPr="005739B7">
              <w:rPr>
                <w:rFonts w:asciiTheme="majorHAnsi" w:hAnsiTheme="majorHAnsi"/>
                <w:spacing w:val="-2"/>
                <w:sz w:val="22"/>
                <w:szCs w:val="22"/>
              </w:rPr>
              <w:t>B</w:t>
            </w:r>
            <w:r w:rsidRPr="005739B7">
              <w:rPr>
                <w:rFonts w:asciiTheme="majorHAnsi" w:hAnsiTheme="majorHAnsi"/>
                <w:sz w:val="22"/>
                <w:szCs w:val="22"/>
              </w:rPr>
              <w:t>ookish</w:t>
            </w:r>
          </w:p>
        </w:tc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14:paraId="66CE1A4B" w14:textId="77777777" w:rsidR="0011045D" w:rsidRPr="005739B7" w:rsidRDefault="00A93D2D">
            <w:pPr>
              <w:spacing w:line="260" w:lineRule="exact"/>
              <w:ind w:left="637"/>
              <w:rPr>
                <w:rFonts w:asciiTheme="majorHAnsi" w:hAnsiTheme="majorHAnsi"/>
                <w:sz w:val="22"/>
                <w:szCs w:val="22"/>
              </w:rPr>
            </w:pPr>
            <w:r w:rsidRPr="005739B7">
              <w:rPr>
                <w:rFonts w:asciiTheme="majorHAnsi" w:hAnsiTheme="majorHAnsi"/>
                <w:sz w:val="22"/>
                <w:szCs w:val="22"/>
              </w:rPr>
              <w:t>Mr. John Cutter</w:t>
            </w:r>
          </w:p>
        </w:tc>
      </w:tr>
      <w:tr w:rsidR="0011045D" w:rsidRPr="005739B7" w14:paraId="24D7CCFE" w14:textId="77777777">
        <w:trPr>
          <w:trHeight w:hRule="exact" w:val="909"/>
        </w:trPr>
        <w:tc>
          <w:tcPr>
            <w:tcW w:w="3170" w:type="dxa"/>
            <w:tcBorders>
              <w:top w:val="nil"/>
              <w:left w:val="nil"/>
              <w:bottom w:val="nil"/>
              <w:right w:val="nil"/>
            </w:tcBorders>
          </w:tcPr>
          <w:p w14:paraId="523E091D" w14:textId="77777777" w:rsidR="0011045D" w:rsidRPr="005739B7" w:rsidRDefault="00A93D2D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5739B7">
              <w:rPr>
                <w:rFonts w:asciiTheme="majorHAnsi" w:hAnsiTheme="majorHAnsi"/>
                <w:sz w:val="22"/>
                <w:szCs w:val="22"/>
              </w:rPr>
              <w:t>119 Steidle Building</w:t>
            </w:r>
          </w:p>
          <w:p w14:paraId="30F07E7E" w14:textId="77777777" w:rsidR="0011045D" w:rsidRPr="005739B7" w:rsidRDefault="00A93D2D">
            <w:pPr>
              <w:ind w:left="40" w:right="428"/>
              <w:rPr>
                <w:rFonts w:asciiTheme="majorHAnsi" w:hAnsiTheme="majorHAnsi"/>
                <w:sz w:val="22"/>
                <w:szCs w:val="22"/>
              </w:rPr>
            </w:pPr>
            <w:r w:rsidRPr="005739B7">
              <w:rPr>
                <w:rFonts w:asciiTheme="majorHAnsi" w:hAnsiTheme="majorHAnsi"/>
                <w:sz w:val="22"/>
                <w:szCs w:val="22"/>
              </w:rPr>
              <w:t>University Park, PA  16802 (814) 865-2262</w:t>
            </w:r>
          </w:p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14:paraId="15318344" w14:textId="77777777" w:rsidR="0011045D" w:rsidRPr="005739B7" w:rsidRDefault="00A93D2D">
            <w:pPr>
              <w:spacing w:line="260" w:lineRule="exact"/>
              <w:ind w:left="470"/>
              <w:rPr>
                <w:rFonts w:asciiTheme="majorHAnsi" w:hAnsiTheme="majorHAnsi"/>
                <w:sz w:val="22"/>
                <w:szCs w:val="22"/>
              </w:rPr>
            </w:pPr>
            <w:r w:rsidRPr="005739B7">
              <w:rPr>
                <w:rFonts w:asciiTheme="majorHAnsi" w:hAnsiTheme="majorHAnsi"/>
                <w:sz w:val="22"/>
                <w:szCs w:val="22"/>
              </w:rPr>
              <w:t>Lock Haven University</w:t>
            </w:r>
          </w:p>
          <w:p w14:paraId="278572DD" w14:textId="77777777" w:rsidR="0011045D" w:rsidRPr="005739B7" w:rsidRDefault="00A93D2D">
            <w:pPr>
              <w:ind w:left="470" w:right="595"/>
              <w:rPr>
                <w:rFonts w:asciiTheme="majorHAnsi" w:hAnsiTheme="majorHAnsi"/>
                <w:sz w:val="22"/>
                <w:szCs w:val="22"/>
              </w:rPr>
            </w:pPr>
            <w:r w:rsidRPr="005739B7">
              <w:rPr>
                <w:rFonts w:asciiTheme="majorHAnsi" w:hAnsiTheme="majorHAnsi"/>
                <w:sz w:val="22"/>
                <w:szCs w:val="22"/>
              </w:rPr>
              <w:t>Lock Haven, PA  17745 (717) 399-4487</w:t>
            </w:r>
          </w:p>
        </w:tc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14:paraId="459453BD" w14:textId="77777777" w:rsidR="0011045D" w:rsidRPr="005739B7" w:rsidRDefault="00A93D2D">
            <w:pPr>
              <w:spacing w:line="260" w:lineRule="exact"/>
              <w:ind w:left="638"/>
              <w:rPr>
                <w:rFonts w:asciiTheme="majorHAnsi" w:hAnsiTheme="majorHAnsi"/>
                <w:sz w:val="22"/>
                <w:szCs w:val="22"/>
              </w:rPr>
            </w:pPr>
            <w:r w:rsidRPr="005739B7">
              <w:rPr>
                <w:rFonts w:asciiTheme="majorHAnsi" w:hAnsiTheme="majorHAnsi"/>
                <w:sz w:val="22"/>
                <w:szCs w:val="22"/>
              </w:rPr>
              <w:t>237 Ros</w:t>
            </w:r>
            <w:r w:rsidRPr="005739B7">
              <w:rPr>
                <w:rFonts w:asciiTheme="majorHAnsi" w:hAnsiTheme="majorHAnsi"/>
                <w:spacing w:val="1"/>
                <w:sz w:val="22"/>
                <w:szCs w:val="22"/>
              </w:rPr>
              <w:t>e</w:t>
            </w:r>
            <w:r w:rsidRPr="005739B7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5739B7">
              <w:rPr>
                <w:rFonts w:asciiTheme="majorHAnsi" w:hAnsiTheme="majorHAnsi"/>
                <w:spacing w:val="1"/>
                <w:sz w:val="22"/>
                <w:szCs w:val="22"/>
              </w:rPr>
              <w:t>o</w:t>
            </w:r>
            <w:r w:rsidRPr="005739B7">
              <w:rPr>
                <w:rFonts w:asciiTheme="majorHAnsi" w:hAnsiTheme="majorHAnsi"/>
                <w:sz w:val="22"/>
                <w:szCs w:val="22"/>
              </w:rPr>
              <w:t>nt Avenue</w:t>
            </w:r>
          </w:p>
          <w:p w14:paraId="665D5020" w14:textId="77777777" w:rsidR="0011045D" w:rsidRPr="005739B7" w:rsidRDefault="00A93D2D">
            <w:pPr>
              <w:ind w:left="637" w:right="560"/>
              <w:rPr>
                <w:rFonts w:asciiTheme="majorHAnsi" w:hAnsiTheme="majorHAnsi"/>
                <w:sz w:val="22"/>
                <w:szCs w:val="22"/>
              </w:rPr>
            </w:pPr>
            <w:r w:rsidRPr="005739B7">
              <w:rPr>
                <w:rFonts w:asciiTheme="majorHAnsi" w:hAnsiTheme="majorHAnsi"/>
                <w:sz w:val="22"/>
                <w:szCs w:val="22"/>
              </w:rPr>
              <w:t xml:space="preserve">York, PA  17408 </w:t>
            </w:r>
            <w:r w:rsidRPr="005739B7">
              <w:rPr>
                <w:rFonts w:asciiTheme="majorHAnsi" w:hAnsiTheme="majorHAnsi"/>
                <w:sz w:val="22"/>
                <w:szCs w:val="22"/>
              </w:rPr>
              <w:t>(717) 645-6693</w:t>
            </w:r>
          </w:p>
        </w:tc>
      </w:tr>
    </w:tbl>
    <w:p w14:paraId="05DFFF4C" w14:textId="77777777" w:rsidR="0011045D" w:rsidRPr="005739B7" w:rsidRDefault="0011045D">
      <w:pPr>
        <w:rPr>
          <w:rFonts w:asciiTheme="majorHAnsi" w:hAnsiTheme="majorHAnsi"/>
          <w:sz w:val="22"/>
          <w:szCs w:val="22"/>
        </w:rPr>
        <w:sectPr w:rsidR="0011045D" w:rsidRPr="005739B7">
          <w:pgSz w:w="12240" w:h="15840"/>
          <w:pgMar w:top="1400" w:right="720" w:bottom="280" w:left="1660" w:header="0" w:footer="687" w:gutter="0"/>
          <w:cols w:space="720"/>
        </w:sectPr>
      </w:pPr>
    </w:p>
    <w:p w14:paraId="7D51C3F9" w14:textId="77777777" w:rsidR="0011045D" w:rsidRPr="005739B7" w:rsidRDefault="00A93D2D">
      <w:pPr>
        <w:spacing w:before="70" w:line="260" w:lineRule="exact"/>
        <w:ind w:left="68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sz w:val="22"/>
          <w:szCs w:val="22"/>
        </w:rPr>
        <w:lastRenderedPageBreak/>
        <w:pict w14:anchorId="19DB9589">
          <v:group id="_x0000_s1036" style="position:absolute;left:0;text-align:left;margin-left:110.75pt;margin-top:1.7pt;width:421.95pt;height:17.4pt;z-index:-251657728;mso-position-horizontal-relative:page" coordorigin="2215,34" coordsize="8439,348">
            <v:shape id="_x0000_s1040" style="position:absolute;left:2221;top:44;width:8428;height:0" coordorigin="2221,44" coordsize="8428,0" path="m2221,44r8428,e" filled="f" strokeweight=".58pt">
              <v:path arrowok="t"/>
            </v:shape>
            <v:shape id="_x0000_s1039" style="position:absolute;left:2221;top:371;width:8428;height:0" coordorigin="2221,371" coordsize="8428,0" path="m2221,371r8428,e" filled="f" strokeweight=".58pt">
              <v:path arrowok="t"/>
            </v:shape>
            <v:shape id="_x0000_s1038" style="position:absolute;left:2226;top:40;width:0;height:336" coordorigin="2226,40" coordsize="0,336" path="m2226,40r,336e" filled="f" strokeweight=".58pt">
              <v:path arrowok="t"/>
            </v:shape>
            <v:shape id="_x0000_s1037" style="position:absolute;left:10644;top:40;width:0;height:336" coordorigin="10644,40" coordsize="0,336" path="m10644,40r,336e" filled="f" strokeweight=".58pt">
              <v:path arrowok="t"/>
            </v:shape>
            <w10:wrap anchorx="page"/>
          </v:group>
        </w:pict>
      </w:r>
      <w:r w:rsidRPr="005739B7">
        <w:rPr>
          <w:rFonts w:asciiTheme="majorHAnsi" w:hAnsiTheme="majorHAnsi"/>
          <w:b/>
          <w:position w:val="-1"/>
          <w:sz w:val="22"/>
          <w:szCs w:val="22"/>
        </w:rPr>
        <w:t>Conventional Resume, Senior Stressing</w:t>
      </w:r>
      <w:r w:rsidRPr="005739B7">
        <w:rPr>
          <w:rFonts w:asciiTheme="majorHAnsi" w:hAnsiTheme="majorHAnsi"/>
          <w:b/>
          <w:spacing w:val="1"/>
          <w:position w:val="-1"/>
          <w:sz w:val="22"/>
          <w:szCs w:val="22"/>
        </w:rPr>
        <w:t xml:space="preserve"> </w:t>
      </w:r>
      <w:r w:rsidRPr="005739B7">
        <w:rPr>
          <w:rFonts w:asciiTheme="majorHAnsi" w:hAnsiTheme="majorHAnsi"/>
          <w:b/>
          <w:position w:val="-1"/>
          <w:sz w:val="22"/>
          <w:szCs w:val="22"/>
        </w:rPr>
        <w:t>Related Course</w:t>
      </w:r>
      <w:r w:rsidRPr="005739B7">
        <w:rPr>
          <w:rFonts w:asciiTheme="majorHAnsi" w:hAnsiTheme="majorHAnsi"/>
          <w:b/>
          <w:spacing w:val="-2"/>
          <w:position w:val="-1"/>
          <w:sz w:val="22"/>
          <w:szCs w:val="22"/>
        </w:rPr>
        <w:t>w</w:t>
      </w:r>
      <w:r w:rsidRPr="005739B7">
        <w:rPr>
          <w:rFonts w:asciiTheme="majorHAnsi" w:hAnsiTheme="majorHAnsi"/>
          <w:b/>
          <w:spacing w:val="1"/>
          <w:position w:val="-1"/>
          <w:sz w:val="22"/>
          <w:szCs w:val="22"/>
        </w:rPr>
        <w:t>o</w:t>
      </w:r>
      <w:r w:rsidRPr="005739B7">
        <w:rPr>
          <w:rFonts w:asciiTheme="majorHAnsi" w:hAnsiTheme="majorHAnsi"/>
          <w:b/>
          <w:position w:val="-1"/>
          <w:sz w:val="22"/>
          <w:szCs w:val="22"/>
        </w:rPr>
        <w:t>rk and Experience</w:t>
      </w:r>
    </w:p>
    <w:p w14:paraId="44D81E98" w14:textId="77777777" w:rsidR="0011045D" w:rsidRPr="005739B7" w:rsidRDefault="0011045D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321A7FDE" w14:textId="77777777" w:rsidR="0011045D" w:rsidRPr="005739B7" w:rsidRDefault="00A93D2D">
      <w:pPr>
        <w:spacing w:before="23"/>
        <w:ind w:left="3795" w:right="4057"/>
        <w:jc w:val="center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b/>
          <w:sz w:val="22"/>
          <w:szCs w:val="22"/>
        </w:rPr>
        <w:t>JANE</w:t>
      </w:r>
      <w:r w:rsidRPr="005739B7">
        <w:rPr>
          <w:rFonts w:asciiTheme="majorHAnsi" w:hAnsiTheme="majorHAnsi"/>
          <w:b/>
          <w:spacing w:val="-7"/>
          <w:sz w:val="22"/>
          <w:szCs w:val="22"/>
        </w:rPr>
        <w:t xml:space="preserve"> </w:t>
      </w:r>
      <w:r w:rsidRPr="005739B7">
        <w:rPr>
          <w:rFonts w:asciiTheme="majorHAnsi" w:hAnsiTheme="majorHAnsi"/>
          <w:b/>
          <w:w w:val="99"/>
          <w:sz w:val="22"/>
          <w:szCs w:val="22"/>
        </w:rPr>
        <w:t>SAMPLE</w:t>
      </w:r>
    </w:p>
    <w:p w14:paraId="3DA82889" w14:textId="77777777" w:rsidR="0011045D" w:rsidRPr="005739B7" w:rsidRDefault="00A93D2D">
      <w:pPr>
        <w:spacing w:line="240" w:lineRule="exact"/>
        <w:ind w:left="3891" w:right="4150"/>
        <w:jc w:val="center"/>
        <w:rPr>
          <w:rFonts w:asciiTheme="majorHAnsi" w:hAnsiTheme="majorHAnsi"/>
          <w:sz w:val="22"/>
          <w:szCs w:val="22"/>
        </w:rPr>
      </w:pPr>
      <w:hyperlink r:id="rId12">
        <w:r w:rsidRPr="005739B7">
          <w:rPr>
            <w:rFonts w:asciiTheme="majorHAnsi" w:hAnsiTheme="majorHAnsi"/>
            <w:w w:val="99"/>
            <w:sz w:val="22"/>
            <w:szCs w:val="22"/>
          </w:rPr>
          <w:t>jsa</w:t>
        </w:r>
        <w:r w:rsidRPr="005739B7">
          <w:rPr>
            <w:rFonts w:asciiTheme="majorHAnsi" w:hAnsiTheme="majorHAnsi"/>
            <w:spacing w:val="-2"/>
            <w:w w:val="99"/>
            <w:sz w:val="22"/>
            <w:szCs w:val="22"/>
          </w:rPr>
          <w:t>m</w:t>
        </w:r>
      </w:hyperlink>
      <w:hyperlink r:id="rId13">
        <w:r w:rsidRPr="005739B7">
          <w:rPr>
            <w:rFonts w:asciiTheme="majorHAnsi" w:hAnsiTheme="majorHAnsi"/>
            <w:w w:val="99"/>
            <w:sz w:val="22"/>
            <w:szCs w:val="22"/>
          </w:rPr>
          <w:t>ple99@psu.edu</w:t>
        </w:r>
      </w:hyperlink>
    </w:p>
    <w:p w14:paraId="7727F525" w14:textId="77777777" w:rsidR="0011045D" w:rsidRPr="005739B7" w:rsidRDefault="00A93D2D">
      <w:pPr>
        <w:spacing w:before="1"/>
        <w:ind w:left="14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b/>
          <w:sz w:val="22"/>
          <w:szCs w:val="22"/>
        </w:rPr>
        <w:t>Current</w:t>
      </w:r>
      <w:r w:rsidRPr="005739B7">
        <w:rPr>
          <w:rFonts w:asciiTheme="majorHAnsi" w:hAnsiTheme="majorHAnsi"/>
          <w:b/>
          <w:spacing w:val="-7"/>
          <w:sz w:val="22"/>
          <w:szCs w:val="22"/>
        </w:rPr>
        <w:t xml:space="preserve"> </w:t>
      </w:r>
      <w:r w:rsidRPr="005739B7">
        <w:rPr>
          <w:rFonts w:asciiTheme="majorHAnsi" w:hAnsiTheme="majorHAnsi"/>
          <w:b/>
          <w:sz w:val="22"/>
          <w:szCs w:val="22"/>
        </w:rPr>
        <w:t>A</w:t>
      </w:r>
      <w:r w:rsidRPr="005739B7">
        <w:rPr>
          <w:rFonts w:asciiTheme="majorHAnsi" w:hAnsiTheme="majorHAnsi"/>
          <w:b/>
          <w:spacing w:val="1"/>
          <w:sz w:val="22"/>
          <w:szCs w:val="22"/>
        </w:rPr>
        <w:t>d</w:t>
      </w:r>
      <w:r w:rsidRPr="005739B7">
        <w:rPr>
          <w:rFonts w:asciiTheme="majorHAnsi" w:hAnsiTheme="majorHAnsi"/>
          <w:b/>
          <w:sz w:val="22"/>
          <w:szCs w:val="22"/>
        </w:rPr>
        <w:t>dress</w:t>
      </w:r>
      <w:r w:rsidRPr="005739B7">
        <w:rPr>
          <w:rFonts w:asciiTheme="majorHAnsi" w:hAnsiTheme="majorHAnsi"/>
          <w:b/>
          <w:sz w:val="22"/>
          <w:szCs w:val="22"/>
        </w:rPr>
        <w:t xml:space="preserve">                                                                                                    </w:t>
      </w:r>
      <w:r w:rsidRPr="005739B7">
        <w:rPr>
          <w:rFonts w:asciiTheme="majorHAnsi" w:hAnsiTheme="majorHAnsi"/>
          <w:b/>
          <w:spacing w:val="44"/>
          <w:sz w:val="22"/>
          <w:szCs w:val="22"/>
        </w:rPr>
        <w:t xml:space="preserve"> </w:t>
      </w:r>
      <w:r w:rsidRPr="005739B7">
        <w:rPr>
          <w:rFonts w:asciiTheme="majorHAnsi" w:hAnsiTheme="majorHAnsi"/>
          <w:b/>
          <w:sz w:val="22"/>
          <w:szCs w:val="22"/>
        </w:rPr>
        <w:t>Permanent</w:t>
      </w:r>
      <w:r w:rsidRPr="005739B7">
        <w:rPr>
          <w:rFonts w:asciiTheme="majorHAnsi" w:hAnsiTheme="majorHAnsi"/>
          <w:b/>
          <w:spacing w:val="-9"/>
          <w:sz w:val="22"/>
          <w:szCs w:val="22"/>
        </w:rPr>
        <w:t xml:space="preserve"> </w:t>
      </w:r>
      <w:r w:rsidRPr="005739B7">
        <w:rPr>
          <w:rFonts w:asciiTheme="majorHAnsi" w:hAnsiTheme="majorHAnsi"/>
          <w:b/>
          <w:sz w:val="22"/>
          <w:szCs w:val="22"/>
        </w:rPr>
        <w:t>Addre</w:t>
      </w:r>
      <w:r w:rsidRPr="005739B7">
        <w:rPr>
          <w:rFonts w:asciiTheme="majorHAnsi" w:hAnsiTheme="majorHAnsi"/>
          <w:b/>
          <w:spacing w:val="1"/>
          <w:sz w:val="22"/>
          <w:szCs w:val="22"/>
        </w:rPr>
        <w:t>s</w:t>
      </w:r>
      <w:r w:rsidRPr="005739B7">
        <w:rPr>
          <w:rFonts w:asciiTheme="majorHAnsi" w:hAnsiTheme="majorHAnsi"/>
          <w:b/>
          <w:sz w:val="22"/>
          <w:szCs w:val="22"/>
        </w:rPr>
        <w:t>s</w:t>
      </w:r>
    </w:p>
    <w:p w14:paraId="52F4836D" w14:textId="77777777" w:rsidR="0011045D" w:rsidRPr="005739B7" w:rsidRDefault="00A93D2D">
      <w:pPr>
        <w:spacing w:line="240" w:lineRule="exact"/>
        <w:ind w:left="14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sz w:val="22"/>
          <w:szCs w:val="22"/>
        </w:rPr>
        <w:t>136</w:t>
      </w:r>
      <w:r w:rsidRPr="005739B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739B7">
        <w:rPr>
          <w:rFonts w:asciiTheme="majorHAnsi" w:hAnsiTheme="majorHAnsi"/>
          <w:spacing w:val="-1"/>
          <w:sz w:val="22"/>
          <w:szCs w:val="22"/>
        </w:rPr>
        <w:t>E</w:t>
      </w:r>
      <w:r w:rsidRPr="005739B7">
        <w:rPr>
          <w:rFonts w:asciiTheme="majorHAnsi" w:hAnsiTheme="majorHAnsi"/>
          <w:spacing w:val="1"/>
          <w:sz w:val="22"/>
          <w:szCs w:val="22"/>
        </w:rPr>
        <w:t>d</w:t>
      </w:r>
      <w:r w:rsidRPr="005739B7">
        <w:rPr>
          <w:rFonts w:asciiTheme="majorHAnsi" w:hAnsiTheme="majorHAnsi"/>
          <w:sz w:val="22"/>
          <w:szCs w:val="22"/>
        </w:rPr>
        <w:t>en</w:t>
      </w:r>
      <w:r w:rsidRPr="005739B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Lane</w:t>
      </w:r>
      <w:r w:rsidRPr="005739B7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                       </w:t>
      </w:r>
      <w:r w:rsidRPr="005739B7">
        <w:rPr>
          <w:rFonts w:asciiTheme="majorHAnsi" w:hAnsiTheme="majorHAnsi"/>
          <w:spacing w:val="34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1306</w:t>
      </w:r>
      <w:r w:rsidRPr="005739B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North</w:t>
      </w:r>
      <w:r w:rsidRPr="005739B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5739B7">
        <w:rPr>
          <w:rFonts w:asciiTheme="majorHAnsi" w:hAnsiTheme="majorHAnsi"/>
          <w:spacing w:val="-1"/>
          <w:sz w:val="22"/>
          <w:szCs w:val="22"/>
        </w:rPr>
        <w:t>D</w:t>
      </w:r>
      <w:r w:rsidRPr="005739B7">
        <w:rPr>
          <w:rFonts w:asciiTheme="majorHAnsi" w:hAnsiTheme="majorHAnsi"/>
          <w:sz w:val="22"/>
          <w:szCs w:val="22"/>
        </w:rPr>
        <w:t>allas</w:t>
      </w:r>
      <w:r w:rsidRPr="005739B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Parkway</w:t>
      </w:r>
    </w:p>
    <w:p w14:paraId="0962D786" w14:textId="77777777" w:rsidR="0011045D" w:rsidRPr="005739B7" w:rsidRDefault="00A93D2D">
      <w:pPr>
        <w:spacing w:line="240" w:lineRule="exact"/>
        <w:ind w:left="14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sz w:val="22"/>
          <w:szCs w:val="22"/>
        </w:rPr>
        <w:t>Pleasant</w:t>
      </w:r>
      <w:r w:rsidRPr="005739B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Gap,</w:t>
      </w:r>
      <w:r w:rsidRPr="005739B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PA</w:t>
      </w:r>
      <w:r w:rsidRPr="005739B7">
        <w:rPr>
          <w:rFonts w:asciiTheme="majorHAnsi" w:hAnsiTheme="majorHAnsi"/>
          <w:spacing w:val="53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 xml:space="preserve">16802                                                                                         </w:t>
      </w:r>
      <w:r w:rsidRPr="005739B7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Dallas</w:t>
      </w:r>
      <w:r w:rsidRPr="005739B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5739B7">
        <w:rPr>
          <w:rFonts w:asciiTheme="majorHAnsi" w:hAnsiTheme="majorHAnsi"/>
          <w:spacing w:val="1"/>
          <w:sz w:val="22"/>
          <w:szCs w:val="22"/>
        </w:rPr>
        <w:t>T</w:t>
      </w:r>
      <w:r w:rsidRPr="005739B7">
        <w:rPr>
          <w:rFonts w:asciiTheme="majorHAnsi" w:hAnsiTheme="majorHAnsi"/>
          <w:sz w:val="22"/>
          <w:szCs w:val="22"/>
        </w:rPr>
        <w:t>X</w:t>
      </w:r>
      <w:r w:rsidRPr="005739B7">
        <w:rPr>
          <w:rFonts w:asciiTheme="majorHAnsi" w:hAnsiTheme="majorHAnsi"/>
          <w:spacing w:val="52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75420</w:t>
      </w:r>
    </w:p>
    <w:p w14:paraId="2FF2EAE0" w14:textId="77777777" w:rsidR="0011045D" w:rsidRPr="005739B7" w:rsidRDefault="00A93D2D">
      <w:pPr>
        <w:ind w:left="14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sz w:val="22"/>
          <w:szCs w:val="22"/>
          <w:u w:color="000000"/>
        </w:rPr>
        <w:t>Cell</w:t>
      </w:r>
      <w:r w:rsidRPr="005739B7">
        <w:rPr>
          <w:rFonts w:asciiTheme="majorHAnsi" w:hAnsiTheme="majorHAnsi"/>
          <w:spacing w:val="-1"/>
          <w:sz w:val="22"/>
          <w:szCs w:val="22"/>
          <w:u w:color="000000"/>
        </w:rPr>
        <w:t xml:space="preserve"> </w:t>
      </w:r>
      <w:r w:rsidRPr="005739B7">
        <w:rPr>
          <w:rFonts w:asciiTheme="majorHAnsi" w:hAnsiTheme="majorHAnsi"/>
          <w:sz w:val="22"/>
          <w:szCs w:val="22"/>
          <w:u w:color="000000"/>
        </w:rPr>
        <w:t>Phon</w:t>
      </w:r>
      <w:r w:rsidRPr="005739B7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5739B7">
        <w:rPr>
          <w:rFonts w:asciiTheme="majorHAnsi" w:hAnsiTheme="majorHAnsi"/>
          <w:sz w:val="22"/>
          <w:szCs w:val="22"/>
        </w:rPr>
        <w:t>:</w:t>
      </w:r>
      <w:r w:rsidRPr="005739B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5739B7">
        <w:rPr>
          <w:rFonts w:asciiTheme="majorHAnsi" w:hAnsiTheme="majorHAnsi"/>
          <w:spacing w:val="-1"/>
          <w:sz w:val="22"/>
          <w:szCs w:val="22"/>
        </w:rPr>
        <w:t>(</w:t>
      </w:r>
      <w:r w:rsidRPr="005739B7">
        <w:rPr>
          <w:rFonts w:asciiTheme="majorHAnsi" w:hAnsiTheme="majorHAnsi"/>
          <w:sz w:val="22"/>
          <w:szCs w:val="22"/>
        </w:rPr>
        <w:t>814)</w:t>
      </w:r>
      <w:r w:rsidRPr="005739B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5739B7">
        <w:rPr>
          <w:rFonts w:asciiTheme="majorHAnsi" w:hAnsiTheme="majorHAnsi"/>
          <w:spacing w:val="-1"/>
          <w:sz w:val="22"/>
          <w:szCs w:val="22"/>
        </w:rPr>
        <w:t>2</w:t>
      </w:r>
      <w:r w:rsidRPr="005739B7">
        <w:rPr>
          <w:rFonts w:asciiTheme="majorHAnsi" w:hAnsiTheme="majorHAnsi"/>
          <w:sz w:val="22"/>
          <w:szCs w:val="22"/>
        </w:rPr>
        <w:t>36-</w:t>
      </w:r>
      <w:r w:rsidRPr="005739B7">
        <w:rPr>
          <w:rFonts w:asciiTheme="majorHAnsi" w:hAnsiTheme="majorHAnsi"/>
          <w:spacing w:val="-1"/>
          <w:sz w:val="22"/>
          <w:szCs w:val="22"/>
        </w:rPr>
        <w:t>6</w:t>
      </w:r>
      <w:r w:rsidRPr="005739B7">
        <w:rPr>
          <w:rFonts w:asciiTheme="majorHAnsi" w:hAnsiTheme="majorHAnsi"/>
          <w:spacing w:val="1"/>
          <w:sz w:val="22"/>
          <w:szCs w:val="22"/>
        </w:rPr>
        <w:t>7</w:t>
      </w:r>
      <w:r w:rsidRPr="005739B7">
        <w:rPr>
          <w:rFonts w:asciiTheme="majorHAnsi" w:hAnsiTheme="majorHAnsi"/>
          <w:spacing w:val="-1"/>
          <w:sz w:val="22"/>
          <w:szCs w:val="22"/>
        </w:rPr>
        <w:t>7</w:t>
      </w:r>
      <w:r w:rsidRPr="005739B7">
        <w:rPr>
          <w:rFonts w:asciiTheme="majorHAnsi" w:hAnsiTheme="majorHAnsi"/>
          <w:sz w:val="22"/>
          <w:szCs w:val="22"/>
        </w:rPr>
        <w:t xml:space="preserve">8                                                                                    </w:t>
      </w:r>
      <w:r w:rsidRPr="005739B7">
        <w:rPr>
          <w:rFonts w:asciiTheme="majorHAnsi" w:hAnsiTheme="majorHAnsi"/>
          <w:spacing w:val="55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(214)</w:t>
      </w:r>
      <w:r w:rsidRPr="005739B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5739B7">
        <w:rPr>
          <w:rFonts w:asciiTheme="majorHAnsi" w:hAnsiTheme="majorHAnsi"/>
          <w:spacing w:val="-1"/>
          <w:sz w:val="22"/>
          <w:szCs w:val="22"/>
        </w:rPr>
        <w:t>6</w:t>
      </w:r>
      <w:r w:rsidRPr="005739B7">
        <w:rPr>
          <w:rFonts w:asciiTheme="majorHAnsi" w:hAnsiTheme="majorHAnsi"/>
          <w:sz w:val="22"/>
          <w:szCs w:val="22"/>
        </w:rPr>
        <w:t>09-</w:t>
      </w:r>
      <w:r w:rsidRPr="005739B7">
        <w:rPr>
          <w:rFonts w:asciiTheme="majorHAnsi" w:hAnsiTheme="majorHAnsi"/>
          <w:spacing w:val="-1"/>
          <w:sz w:val="22"/>
          <w:szCs w:val="22"/>
        </w:rPr>
        <w:t>96</w:t>
      </w:r>
      <w:r w:rsidRPr="005739B7">
        <w:rPr>
          <w:rFonts w:asciiTheme="majorHAnsi" w:hAnsiTheme="majorHAnsi"/>
          <w:sz w:val="22"/>
          <w:szCs w:val="22"/>
        </w:rPr>
        <w:t>12</w:t>
      </w:r>
    </w:p>
    <w:p w14:paraId="152959E3" w14:textId="77777777" w:rsidR="0011045D" w:rsidRPr="005739B7" w:rsidRDefault="0011045D">
      <w:pPr>
        <w:spacing w:before="14" w:line="240" w:lineRule="exact"/>
        <w:rPr>
          <w:rFonts w:asciiTheme="majorHAnsi" w:hAnsiTheme="majorHAnsi"/>
          <w:sz w:val="22"/>
          <w:szCs w:val="22"/>
        </w:rPr>
      </w:pPr>
    </w:p>
    <w:p w14:paraId="6E6A0A04" w14:textId="77777777" w:rsidR="0011045D" w:rsidRPr="005739B7" w:rsidRDefault="00A93D2D">
      <w:pPr>
        <w:ind w:left="14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b/>
          <w:sz w:val="22"/>
          <w:szCs w:val="22"/>
        </w:rPr>
        <w:t>OBJEC</w:t>
      </w:r>
      <w:r w:rsidRPr="005739B7">
        <w:rPr>
          <w:rFonts w:asciiTheme="majorHAnsi" w:hAnsiTheme="majorHAnsi"/>
          <w:b/>
          <w:spacing w:val="1"/>
          <w:sz w:val="22"/>
          <w:szCs w:val="22"/>
        </w:rPr>
        <w:t>T</w:t>
      </w:r>
      <w:r w:rsidRPr="005739B7">
        <w:rPr>
          <w:rFonts w:asciiTheme="majorHAnsi" w:hAnsiTheme="majorHAnsi"/>
          <w:b/>
          <w:sz w:val="22"/>
          <w:szCs w:val="22"/>
        </w:rPr>
        <w:t>I</w:t>
      </w:r>
      <w:r w:rsidRPr="005739B7">
        <w:rPr>
          <w:rFonts w:asciiTheme="majorHAnsi" w:hAnsiTheme="majorHAnsi"/>
          <w:b/>
          <w:spacing w:val="1"/>
          <w:sz w:val="22"/>
          <w:szCs w:val="22"/>
        </w:rPr>
        <w:t>V</w:t>
      </w:r>
      <w:r w:rsidRPr="005739B7">
        <w:rPr>
          <w:rFonts w:asciiTheme="majorHAnsi" w:hAnsiTheme="majorHAnsi"/>
          <w:b/>
          <w:sz w:val="22"/>
          <w:szCs w:val="22"/>
        </w:rPr>
        <w:t xml:space="preserve">E        </w:t>
      </w:r>
      <w:r w:rsidRPr="005739B7">
        <w:rPr>
          <w:rFonts w:asciiTheme="majorHAnsi" w:hAnsiTheme="majorHAnsi"/>
          <w:b/>
          <w:spacing w:val="21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Position</w:t>
      </w:r>
      <w:r w:rsidRPr="005739B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with</w:t>
      </w:r>
      <w:r w:rsidRPr="005739B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a</w:t>
      </w:r>
      <w:r w:rsidRPr="005739B7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5739B7">
        <w:rPr>
          <w:rFonts w:asciiTheme="majorHAnsi" w:hAnsiTheme="majorHAnsi"/>
          <w:spacing w:val="-2"/>
          <w:sz w:val="22"/>
          <w:szCs w:val="22"/>
        </w:rPr>
        <w:t>m</w:t>
      </w:r>
      <w:r w:rsidRPr="005739B7">
        <w:rPr>
          <w:rFonts w:asciiTheme="majorHAnsi" w:hAnsiTheme="majorHAnsi"/>
          <w:sz w:val="22"/>
          <w:szCs w:val="22"/>
        </w:rPr>
        <w:t>ining</w:t>
      </w:r>
      <w:r w:rsidRPr="005739B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compa</w:t>
      </w:r>
      <w:r w:rsidRPr="005739B7">
        <w:rPr>
          <w:rFonts w:asciiTheme="majorHAnsi" w:hAnsiTheme="majorHAnsi"/>
          <w:spacing w:val="-1"/>
          <w:sz w:val="22"/>
          <w:szCs w:val="22"/>
        </w:rPr>
        <w:t>n</w:t>
      </w:r>
      <w:r w:rsidRPr="005739B7">
        <w:rPr>
          <w:rFonts w:asciiTheme="majorHAnsi" w:hAnsiTheme="majorHAnsi"/>
          <w:sz w:val="22"/>
          <w:szCs w:val="22"/>
        </w:rPr>
        <w:t>y</w:t>
      </w:r>
      <w:r w:rsidRPr="005739B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in</w:t>
      </w:r>
      <w:r w:rsidRPr="005739B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pro</w:t>
      </w:r>
      <w:r w:rsidRPr="005739B7">
        <w:rPr>
          <w:rFonts w:asciiTheme="majorHAnsi" w:hAnsiTheme="majorHAnsi"/>
          <w:spacing w:val="-1"/>
          <w:sz w:val="22"/>
          <w:szCs w:val="22"/>
        </w:rPr>
        <w:t>du</w:t>
      </w:r>
      <w:r w:rsidRPr="005739B7">
        <w:rPr>
          <w:rFonts w:asciiTheme="majorHAnsi" w:hAnsiTheme="majorHAnsi"/>
          <w:sz w:val="22"/>
          <w:szCs w:val="22"/>
        </w:rPr>
        <w:t>ction</w:t>
      </w:r>
      <w:r w:rsidRPr="005739B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or</w:t>
      </w:r>
      <w:r w:rsidRPr="005739B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eng</w:t>
      </w:r>
      <w:r w:rsidRPr="005739B7">
        <w:rPr>
          <w:rFonts w:asciiTheme="majorHAnsi" w:hAnsiTheme="majorHAnsi"/>
          <w:spacing w:val="-1"/>
          <w:sz w:val="22"/>
          <w:szCs w:val="22"/>
        </w:rPr>
        <w:t>in</w:t>
      </w:r>
      <w:r w:rsidRPr="005739B7">
        <w:rPr>
          <w:rFonts w:asciiTheme="majorHAnsi" w:hAnsiTheme="majorHAnsi"/>
          <w:sz w:val="22"/>
          <w:szCs w:val="22"/>
        </w:rPr>
        <w:t>eering.</w:t>
      </w:r>
    </w:p>
    <w:p w14:paraId="750F3043" w14:textId="77777777" w:rsidR="0011045D" w:rsidRPr="005739B7" w:rsidRDefault="0011045D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62BB816F" w14:textId="77777777" w:rsidR="0011045D" w:rsidRPr="005739B7" w:rsidRDefault="00A93D2D">
      <w:pPr>
        <w:ind w:left="14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b/>
          <w:sz w:val="22"/>
          <w:szCs w:val="22"/>
        </w:rPr>
        <w:t>EDU</w:t>
      </w:r>
      <w:r w:rsidRPr="005739B7">
        <w:rPr>
          <w:rFonts w:asciiTheme="majorHAnsi" w:hAnsiTheme="majorHAnsi"/>
          <w:b/>
          <w:spacing w:val="1"/>
          <w:sz w:val="22"/>
          <w:szCs w:val="22"/>
        </w:rPr>
        <w:t>C</w:t>
      </w:r>
      <w:r w:rsidRPr="005739B7">
        <w:rPr>
          <w:rFonts w:asciiTheme="majorHAnsi" w:hAnsiTheme="majorHAnsi"/>
          <w:b/>
          <w:sz w:val="22"/>
          <w:szCs w:val="22"/>
        </w:rPr>
        <w:t>AT</w:t>
      </w:r>
      <w:r w:rsidRPr="005739B7">
        <w:rPr>
          <w:rFonts w:asciiTheme="majorHAnsi" w:hAnsiTheme="majorHAnsi"/>
          <w:b/>
          <w:spacing w:val="1"/>
          <w:sz w:val="22"/>
          <w:szCs w:val="22"/>
        </w:rPr>
        <w:t>IO</w:t>
      </w:r>
      <w:r w:rsidRPr="005739B7">
        <w:rPr>
          <w:rFonts w:asciiTheme="majorHAnsi" w:hAnsiTheme="majorHAnsi"/>
          <w:b/>
          <w:sz w:val="22"/>
          <w:szCs w:val="22"/>
        </w:rPr>
        <w:t xml:space="preserve">N       </w:t>
      </w:r>
      <w:r w:rsidRPr="005739B7">
        <w:rPr>
          <w:rFonts w:asciiTheme="majorHAnsi" w:hAnsiTheme="majorHAnsi"/>
          <w:b/>
          <w:spacing w:val="3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The</w:t>
      </w:r>
      <w:r w:rsidRPr="005739B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Pennsylvania</w:t>
      </w:r>
      <w:r w:rsidRPr="005739B7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State U</w:t>
      </w:r>
      <w:r w:rsidRPr="005739B7">
        <w:rPr>
          <w:rFonts w:asciiTheme="majorHAnsi" w:hAnsiTheme="majorHAnsi"/>
          <w:spacing w:val="2"/>
          <w:sz w:val="22"/>
          <w:szCs w:val="22"/>
        </w:rPr>
        <w:t>n</w:t>
      </w:r>
      <w:r w:rsidRPr="005739B7">
        <w:rPr>
          <w:rFonts w:asciiTheme="majorHAnsi" w:hAnsiTheme="majorHAnsi"/>
          <w:sz w:val="22"/>
          <w:szCs w:val="22"/>
        </w:rPr>
        <w:t>iversit</w:t>
      </w:r>
      <w:r w:rsidRPr="005739B7">
        <w:rPr>
          <w:rFonts w:asciiTheme="majorHAnsi" w:hAnsiTheme="majorHAnsi"/>
          <w:spacing w:val="2"/>
          <w:sz w:val="22"/>
          <w:szCs w:val="22"/>
        </w:rPr>
        <w:t>y</w:t>
      </w:r>
      <w:r w:rsidRPr="005739B7">
        <w:rPr>
          <w:rFonts w:asciiTheme="majorHAnsi" w:hAnsiTheme="majorHAnsi"/>
          <w:sz w:val="22"/>
          <w:szCs w:val="22"/>
        </w:rPr>
        <w:t>,</w:t>
      </w:r>
      <w:r w:rsidRPr="005739B7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University</w:t>
      </w:r>
      <w:r w:rsidRPr="005739B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Park,</w:t>
      </w:r>
      <w:r w:rsidRPr="005739B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PA</w:t>
      </w:r>
    </w:p>
    <w:p w14:paraId="4E616C58" w14:textId="77777777" w:rsidR="0011045D" w:rsidRPr="005739B7" w:rsidRDefault="00A93D2D">
      <w:pPr>
        <w:spacing w:line="240" w:lineRule="exact"/>
        <w:ind w:left="1904" w:right="1894"/>
        <w:jc w:val="center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position w:val="-1"/>
          <w:sz w:val="22"/>
          <w:szCs w:val="22"/>
        </w:rPr>
        <w:t>Bachelor</w:t>
      </w:r>
      <w:r w:rsidRPr="005739B7">
        <w:rPr>
          <w:rFonts w:asciiTheme="majorHAnsi" w:hAnsiTheme="majorHAnsi"/>
          <w:spacing w:val="-8"/>
          <w:position w:val="-1"/>
          <w:sz w:val="22"/>
          <w:szCs w:val="22"/>
        </w:rPr>
        <w:t xml:space="preserve"> </w:t>
      </w:r>
      <w:r w:rsidRPr="005739B7">
        <w:rPr>
          <w:rFonts w:asciiTheme="majorHAnsi" w:hAnsiTheme="majorHAnsi"/>
          <w:position w:val="-1"/>
          <w:sz w:val="22"/>
          <w:szCs w:val="22"/>
        </w:rPr>
        <w:t>of</w:t>
      </w:r>
      <w:r w:rsidRPr="005739B7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5739B7">
        <w:rPr>
          <w:rFonts w:asciiTheme="majorHAnsi" w:hAnsiTheme="majorHAnsi"/>
          <w:position w:val="-1"/>
          <w:sz w:val="22"/>
          <w:szCs w:val="22"/>
        </w:rPr>
        <w:t>Science</w:t>
      </w:r>
      <w:r w:rsidRPr="005739B7">
        <w:rPr>
          <w:rFonts w:asciiTheme="majorHAnsi" w:hAnsiTheme="majorHAnsi"/>
          <w:spacing w:val="-7"/>
          <w:position w:val="-1"/>
          <w:sz w:val="22"/>
          <w:szCs w:val="22"/>
        </w:rPr>
        <w:t xml:space="preserve"> </w:t>
      </w:r>
      <w:r w:rsidRPr="005739B7">
        <w:rPr>
          <w:rFonts w:asciiTheme="majorHAnsi" w:hAnsiTheme="majorHAnsi"/>
          <w:position w:val="-1"/>
          <w:sz w:val="22"/>
          <w:szCs w:val="22"/>
        </w:rPr>
        <w:t>in</w:t>
      </w:r>
      <w:r w:rsidRPr="005739B7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5739B7">
        <w:rPr>
          <w:rFonts w:asciiTheme="majorHAnsi" w:hAnsiTheme="majorHAnsi"/>
          <w:position w:val="-1"/>
          <w:sz w:val="22"/>
          <w:szCs w:val="22"/>
        </w:rPr>
        <w:t>Mining</w:t>
      </w:r>
      <w:r w:rsidRPr="005739B7">
        <w:rPr>
          <w:rFonts w:asciiTheme="majorHAnsi" w:hAnsiTheme="majorHAnsi"/>
          <w:spacing w:val="-6"/>
          <w:position w:val="-1"/>
          <w:sz w:val="22"/>
          <w:szCs w:val="22"/>
        </w:rPr>
        <w:t xml:space="preserve"> </w:t>
      </w:r>
      <w:r w:rsidRPr="005739B7">
        <w:rPr>
          <w:rFonts w:asciiTheme="majorHAnsi" w:hAnsiTheme="majorHAnsi"/>
          <w:position w:val="-1"/>
          <w:sz w:val="22"/>
          <w:szCs w:val="22"/>
        </w:rPr>
        <w:t>E</w:t>
      </w:r>
      <w:r w:rsidRPr="005739B7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5739B7">
        <w:rPr>
          <w:rFonts w:asciiTheme="majorHAnsi" w:hAnsiTheme="majorHAnsi"/>
          <w:position w:val="-1"/>
          <w:sz w:val="22"/>
          <w:szCs w:val="22"/>
        </w:rPr>
        <w:t>gineering,</w:t>
      </w:r>
      <w:r w:rsidRPr="005739B7">
        <w:rPr>
          <w:rFonts w:asciiTheme="majorHAnsi" w:hAnsiTheme="majorHAnsi"/>
          <w:spacing w:val="-11"/>
          <w:position w:val="-1"/>
          <w:sz w:val="22"/>
          <w:szCs w:val="22"/>
        </w:rPr>
        <w:t xml:space="preserve"> </w:t>
      </w:r>
      <w:r w:rsidRPr="005739B7">
        <w:rPr>
          <w:rFonts w:asciiTheme="majorHAnsi" w:hAnsiTheme="majorHAnsi"/>
          <w:position w:val="-1"/>
          <w:sz w:val="22"/>
          <w:szCs w:val="22"/>
        </w:rPr>
        <w:t>Anticipa</w:t>
      </w:r>
      <w:r w:rsidRPr="005739B7">
        <w:rPr>
          <w:rFonts w:asciiTheme="majorHAnsi" w:hAnsiTheme="majorHAnsi"/>
          <w:spacing w:val="-1"/>
          <w:position w:val="-1"/>
          <w:sz w:val="22"/>
          <w:szCs w:val="22"/>
        </w:rPr>
        <w:t>t</w:t>
      </w:r>
      <w:r w:rsidRPr="005739B7">
        <w:rPr>
          <w:rFonts w:asciiTheme="majorHAnsi" w:hAnsiTheme="majorHAnsi"/>
          <w:position w:val="-1"/>
          <w:sz w:val="22"/>
          <w:szCs w:val="22"/>
        </w:rPr>
        <w:t>ed</w:t>
      </w:r>
      <w:r w:rsidRPr="005739B7">
        <w:rPr>
          <w:rFonts w:asciiTheme="majorHAnsi" w:hAnsiTheme="majorHAnsi"/>
          <w:spacing w:val="-10"/>
          <w:position w:val="-1"/>
          <w:sz w:val="22"/>
          <w:szCs w:val="22"/>
        </w:rPr>
        <w:t xml:space="preserve"> </w:t>
      </w:r>
      <w:r w:rsidRPr="005739B7">
        <w:rPr>
          <w:rFonts w:asciiTheme="majorHAnsi" w:hAnsiTheme="majorHAnsi"/>
          <w:position w:val="-1"/>
          <w:sz w:val="22"/>
          <w:szCs w:val="22"/>
        </w:rPr>
        <w:t>Ma</w:t>
      </w:r>
      <w:r w:rsidRPr="005739B7">
        <w:rPr>
          <w:rFonts w:asciiTheme="majorHAnsi" w:hAnsiTheme="majorHAnsi"/>
          <w:spacing w:val="2"/>
          <w:position w:val="-1"/>
          <w:sz w:val="22"/>
          <w:szCs w:val="22"/>
        </w:rPr>
        <w:t>y</w:t>
      </w:r>
      <w:r w:rsidRPr="005739B7">
        <w:rPr>
          <w:rFonts w:asciiTheme="majorHAnsi" w:hAnsiTheme="majorHAnsi"/>
          <w:position w:val="-1"/>
          <w:sz w:val="22"/>
          <w:szCs w:val="22"/>
        </w:rPr>
        <w:t>,</w:t>
      </w:r>
      <w:r w:rsidRPr="005739B7">
        <w:rPr>
          <w:rFonts w:asciiTheme="majorHAnsi" w:hAnsiTheme="majorHAnsi"/>
          <w:spacing w:val="-6"/>
          <w:position w:val="-1"/>
          <w:sz w:val="22"/>
          <w:szCs w:val="22"/>
        </w:rPr>
        <w:t xml:space="preserve"> </w:t>
      </w:r>
      <w:r w:rsidRPr="005739B7">
        <w:rPr>
          <w:rFonts w:asciiTheme="majorHAnsi" w:hAnsiTheme="majorHAnsi"/>
          <w:w w:val="99"/>
          <w:position w:val="-1"/>
          <w:sz w:val="22"/>
          <w:szCs w:val="22"/>
        </w:rPr>
        <w:t>20</w:t>
      </w:r>
      <w:r w:rsidRPr="005739B7">
        <w:rPr>
          <w:rFonts w:asciiTheme="majorHAnsi" w:hAnsiTheme="majorHAnsi"/>
          <w:spacing w:val="-1"/>
          <w:w w:val="99"/>
          <w:position w:val="-1"/>
          <w:sz w:val="22"/>
          <w:szCs w:val="22"/>
        </w:rPr>
        <w:t>09</w:t>
      </w:r>
      <w:r w:rsidRPr="005739B7">
        <w:rPr>
          <w:rFonts w:asciiTheme="majorHAnsi" w:hAnsiTheme="majorHAnsi"/>
          <w:w w:val="99"/>
          <w:position w:val="-1"/>
          <w:sz w:val="22"/>
          <w:szCs w:val="22"/>
        </w:rPr>
        <w:t>.</w:t>
      </w:r>
    </w:p>
    <w:p w14:paraId="0A8650D3" w14:textId="77777777" w:rsidR="0011045D" w:rsidRPr="005739B7" w:rsidRDefault="0011045D">
      <w:pPr>
        <w:spacing w:before="7" w:line="180" w:lineRule="exact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1"/>
        <w:gridCol w:w="4032"/>
        <w:gridCol w:w="3294"/>
      </w:tblGrid>
      <w:tr w:rsidR="0011045D" w:rsidRPr="005739B7" w14:paraId="15C540F0" w14:textId="77777777">
        <w:trPr>
          <w:trHeight w:hRule="exact" w:val="336"/>
        </w:trPr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</w:tcPr>
          <w:p w14:paraId="5DD774DC" w14:textId="77777777" w:rsidR="0011045D" w:rsidRPr="005739B7" w:rsidRDefault="00A93D2D">
            <w:pPr>
              <w:spacing w:before="71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5739B7">
              <w:rPr>
                <w:rFonts w:asciiTheme="majorHAnsi" w:hAnsiTheme="majorHAnsi"/>
                <w:sz w:val="22"/>
                <w:szCs w:val="22"/>
              </w:rPr>
              <w:t>Relevant</w:t>
            </w:r>
          </w:p>
        </w:tc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DAAFD55" w14:textId="77777777" w:rsidR="0011045D" w:rsidRPr="005739B7" w:rsidRDefault="00A93D2D">
            <w:pPr>
              <w:spacing w:before="71"/>
              <w:ind w:left="509"/>
              <w:rPr>
                <w:rFonts w:asciiTheme="majorHAnsi" w:hAnsiTheme="majorHAnsi"/>
                <w:sz w:val="22"/>
                <w:szCs w:val="22"/>
              </w:rPr>
            </w:pPr>
            <w:r w:rsidRPr="005739B7">
              <w:rPr>
                <w:rFonts w:asciiTheme="majorHAnsi" w:hAnsiTheme="majorHAnsi"/>
                <w:sz w:val="22"/>
                <w:szCs w:val="22"/>
              </w:rPr>
              <w:t>Mine</w:t>
            </w:r>
            <w:r w:rsidRPr="005739B7">
              <w:rPr>
                <w:rFonts w:asciiTheme="majorHAnsi" w:hAnsiTheme="majorHAnsi"/>
                <w:spacing w:val="-5"/>
                <w:sz w:val="22"/>
                <w:szCs w:val="22"/>
              </w:rPr>
              <w:t xml:space="preserve"> </w:t>
            </w:r>
            <w:r w:rsidRPr="005739B7">
              <w:rPr>
                <w:rFonts w:asciiTheme="majorHAnsi" w:hAnsiTheme="majorHAnsi"/>
                <w:sz w:val="22"/>
                <w:szCs w:val="22"/>
              </w:rPr>
              <w:t>Maintenance</w:t>
            </w:r>
            <w:r w:rsidRPr="005739B7">
              <w:rPr>
                <w:rFonts w:asciiTheme="majorHAnsi" w:hAnsiTheme="majorHAnsi"/>
                <w:spacing w:val="-11"/>
                <w:sz w:val="22"/>
                <w:szCs w:val="22"/>
              </w:rPr>
              <w:t xml:space="preserve"> </w:t>
            </w:r>
            <w:r w:rsidRPr="005739B7">
              <w:rPr>
                <w:rFonts w:asciiTheme="majorHAnsi" w:hAnsiTheme="majorHAnsi"/>
                <w:sz w:val="22"/>
                <w:szCs w:val="22"/>
              </w:rPr>
              <w:t>Engineering</w:t>
            </w:r>
          </w:p>
        </w:tc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</w:tcPr>
          <w:p w14:paraId="13C55E74" w14:textId="77777777" w:rsidR="0011045D" w:rsidRPr="005739B7" w:rsidRDefault="00A93D2D">
            <w:pPr>
              <w:spacing w:before="71"/>
              <w:ind w:left="436"/>
              <w:rPr>
                <w:rFonts w:asciiTheme="majorHAnsi" w:hAnsiTheme="majorHAnsi"/>
                <w:sz w:val="22"/>
                <w:szCs w:val="22"/>
              </w:rPr>
            </w:pPr>
            <w:r w:rsidRPr="005739B7">
              <w:rPr>
                <w:rFonts w:asciiTheme="majorHAnsi" w:hAnsiTheme="majorHAnsi"/>
                <w:sz w:val="22"/>
                <w:szCs w:val="22"/>
              </w:rPr>
              <w:t>Mine</w:t>
            </w:r>
            <w:r w:rsidRPr="005739B7">
              <w:rPr>
                <w:rFonts w:asciiTheme="majorHAnsi" w:hAnsiTheme="majorHAnsi"/>
                <w:spacing w:val="-5"/>
                <w:sz w:val="22"/>
                <w:szCs w:val="22"/>
              </w:rPr>
              <w:t xml:space="preserve"> </w:t>
            </w:r>
            <w:r w:rsidRPr="005739B7">
              <w:rPr>
                <w:rFonts w:asciiTheme="majorHAnsi" w:hAnsiTheme="majorHAnsi"/>
                <w:sz w:val="22"/>
                <w:szCs w:val="22"/>
              </w:rPr>
              <w:t>S</w:t>
            </w:r>
            <w:r w:rsidRPr="005739B7">
              <w:rPr>
                <w:rFonts w:asciiTheme="majorHAnsi" w:hAnsiTheme="majorHAnsi"/>
                <w:spacing w:val="2"/>
                <w:sz w:val="22"/>
                <w:szCs w:val="22"/>
              </w:rPr>
              <w:t>y</w:t>
            </w:r>
            <w:r w:rsidRPr="005739B7">
              <w:rPr>
                <w:rFonts w:asciiTheme="majorHAnsi" w:hAnsiTheme="majorHAnsi"/>
                <w:sz w:val="22"/>
                <w:szCs w:val="22"/>
              </w:rPr>
              <w:t>st</w:t>
            </w:r>
            <w:r w:rsidRPr="005739B7">
              <w:rPr>
                <w:rFonts w:asciiTheme="majorHAnsi" w:hAnsiTheme="majorHAnsi"/>
                <w:spacing w:val="1"/>
                <w:sz w:val="22"/>
                <w:szCs w:val="22"/>
              </w:rPr>
              <w:t>e</w:t>
            </w:r>
            <w:r w:rsidRPr="005739B7">
              <w:rPr>
                <w:rFonts w:asciiTheme="majorHAnsi" w:hAnsiTheme="majorHAnsi"/>
                <w:sz w:val="22"/>
                <w:szCs w:val="22"/>
              </w:rPr>
              <w:t>ms</w:t>
            </w:r>
            <w:r w:rsidRPr="005739B7">
              <w:rPr>
                <w:rFonts w:asciiTheme="majorHAnsi" w:hAnsiTheme="majorHAnsi"/>
                <w:spacing w:val="-7"/>
                <w:sz w:val="22"/>
                <w:szCs w:val="22"/>
              </w:rPr>
              <w:t xml:space="preserve"> </w:t>
            </w:r>
            <w:r w:rsidRPr="005739B7">
              <w:rPr>
                <w:rFonts w:asciiTheme="majorHAnsi" w:hAnsiTheme="majorHAnsi"/>
                <w:sz w:val="22"/>
                <w:szCs w:val="22"/>
              </w:rPr>
              <w:t>Engineering</w:t>
            </w:r>
          </w:p>
        </w:tc>
      </w:tr>
      <w:tr w:rsidR="0011045D" w:rsidRPr="005739B7" w14:paraId="2AB247E4" w14:textId="77777777">
        <w:trPr>
          <w:trHeight w:hRule="exact" w:val="253"/>
        </w:trPr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</w:tcPr>
          <w:p w14:paraId="4B5904E3" w14:textId="77777777" w:rsidR="0011045D" w:rsidRPr="005739B7" w:rsidRDefault="00A93D2D">
            <w:pPr>
              <w:spacing w:line="24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5739B7">
              <w:rPr>
                <w:rFonts w:asciiTheme="majorHAnsi" w:hAnsiTheme="majorHAnsi"/>
                <w:sz w:val="22"/>
                <w:szCs w:val="22"/>
              </w:rPr>
              <w:t>Courses:</w:t>
            </w:r>
          </w:p>
        </w:tc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11D602B" w14:textId="77777777" w:rsidR="0011045D" w:rsidRPr="005739B7" w:rsidRDefault="00A93D2D">
            <w:pPr>
              <w:spacing w:line="240" w:lineRule="exact"/>
              <w:ind w:left="509"/>
              <w:rPr>
                <w:rFonts w:asciiTheme="majorHAnsi" w:hAnsiTheme="majorHAnsi"/>
                <w:sz w:val="22"/>
                <w:szCs w:val="22"/>
              </w:rPr>
            </w:pPr>
            <w:r w:rsidRPr="005739B7">
              <w:rPr>
                <w:rFonts w:asciiTheme="majorHAnsi" w:hAnsiTheme="majorHAnsi"/>
                <w:sz w:val="22"/>
                <w:szCs w:val="22"/>
              </w:rPr>
              <w:t>Mining</w:t>
            </w:r>
            <w:r w:rsidRPr="005739B7">
              <w:rPr>
                <w:rFonts w:asciiTheme="majorHAnsi" w:hAnsiTheme="majorHAnsi"/>
                <w:spacing w:val="-6"/>
                <w:sz w:val="22"/>
                <w:szCs w:val="22"/>
              </w:rPr>
              <w:t xml:space="preserve"> </w:t>
            </w:r>
            <w:r w:rsidRPr="005739B7">
              <w:rPr>
                <w:rFonts w:asciiTheme="majorHAnsi" w:hAnsiTheme="majorHAnsi"/>
                <w:sz w:val="22"/>
                <w:szCs w:val="22"/>
              </w:rPr>
              <w:t>Engineering</w:t>
            </w:r>
            <w:r w:rsidRPr="005739B7">
              <w:rPr>
                <w:rFonts w:asciiTheme="majorHAnsi" w:hAnsiTheme="majorHAnsi"/>
                <w:spacing w:val="-11"/>
                <w:sz w:val="22"/>
                <w:szCs w:val="22"/>
              </w:rPr>
              <w:t xml:space="preserve"> </w:t>
            </w:r>
            <w:r w:rsidRPr="005739B7">
              <w:rPr>
                <w:rFonts w:asciiTheme="majorHAnsi" w:hAnsiTheme="majorHAnsi"/>
                <w:sz w:val="22"/>
                <w:szCs w:val="22"/>
              </w:rPr>
              <w:t>Anal</w:t>
            </w:r>
            <w:r w:rsidRPr="005739B7">
              <w:rPr>
                <w:rFonts w:asciiTheme="majorHAnsi" w:hAnsiTheme="majorHAnsi"/>
                <w:spacing w:val="2"/>
                <w:sz w:val="22"/>
                <w:szCs w:val="22"/>
              </w:rPr>
              <w:t>y</w:t>
            </w:r>
            <w:r w:rsidRPr="005739B7">
              <w:rPr>
                <w:rFonts w:asciiTheme="majorHAnsi" w:hAnsiTheme="majorHAnsi"/>
                <w:sz w:val="22"/>
                <w:szCs w:val="22"/>
              </w:rPr>
              <w:t>sis</w:t>
            </w:r>
          </w:p>
        </w:tc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</w:tcPr>
          <w:p w14:paraId="4EFF1415" w14:textId="77777777" w:rsidR="0011045D" w:rsidRPr="005739B7" w:rsidRDefault="00A93D2D">
            <w:pPr>
              <w:spacing w:line="240" w:lineRule="exact"/>
              <w:ind w:left="437"/>
              <w:rPr>
                <w:rFonts w:asciiTheme="majorHAnsi" w:hAnsiTheme="majorHAnsi"/>
                <w:sz w:val="22"/>
                <w:szCs w:val="22"/>
              </w:rPr>
            </w:pPr>
            <w:r w:rsidRPr="005739B7">
              <w:rPr>
                <w:rFonts w:asciiTheme="majorHAnsi" w:hAnsiTheme="majorHAnsi"/>
                <w:sz w:val="22"/>
                <w:szCs w:val="22"/>
              </w:rPr>
              <w:t>El</w:t>
            </w:r>
            <w:r w:rsidRPr="005739B7">
              <w:rPr>
                <w:rFonts w:asciiTheme="majorHAnsi" w:hAnsiTheme="majorHAnsi"/>
                <w:spacing w:val="1"/>
                <w:sz w:val="22"/>
                <w:szCs w:val="22"/>
              </w:rPr>
              <w:t>e</w:t>
            </w:r>
            <w:r w:rsidRPr="005739B7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5739B7">
              <w:rPr>
                <w:rFonts w:asciiTheme="majorHAnsi" w:hAnsiTheme="majorHAnsi"/>
                <w:sz w:val="22"/>
                <w:szCs w:val="22"/>
              </w:rPr>
              <w:t>ents</w:t>
            </w:r>
            <w:r w:rsidRPr="005739B7">
              <w:rPr>
                <w:rFonts w:asciiTheme="majorHAnsi" w:hAnsiTheme="majorHAnsi"/>
                <w:spacing w:val="-5"/>
                <w:sz w:val="22"/>
                <w:szCs w:val="22"/>
              </w:rPr>
              <w:t xml:space="preserve"> </w:t>
            </w:r>
            <w:r w:rsidRPr="005739B7">
              <w:rPr>
                <w:rFonts w:asciiTheme="majorHAnsi" w:hAnsiTheme="majorHAnsi"/>
                <w:sz w:val="22"/>
                <w:szCs w:val="22"/>
              </w:rPr>
              <w:t>of</w:t>
            </w:r>
            <w:r w:rsidRPr="005739B7">
              <w:rPr>
                <w:rFonts w:asciiTheme="majorHAnsi" w:hAnsiTheme="majorHAnsi"/>
                <w:spacing w:val="-1"/>
                <w:sz w:val="22"/>
                <w:szCs w:val="22"/>
              </w:rPr>
              <w:t xml:space="preserve"> </w:t>
            </w:r>
            <w:r w:rsidRPr="005739B7">
              <w:rPr>
                <w:rFonts w:asciiTheme="majorHAnsi" w:hAnsiTheme="majorHAnsi"/>
                <w:sz w:val="22"/>
                <w:szCs w:val="22"/>
              </w:rPr>
              <w:t>Mineral</w:t>
            </w:r>
            <w:r w:rsidRPr="005739B7">
              <w:rPr>
                <w:rFonts w:asciiTheme="majorHAnsi" w:hAnsiTheme="majorHAnsi"/>
                <w:spacing w:val="-7"/>
                <w:sz w:val="22"/>
                <w:szCs w:val="22"/>
              </w:rPr>
              <w:t xml:space="preserve"> </w:t>
            </w:r>
            <w:r w:rsidRPr="005739B7">
              <w:rPr>
                <w:rFonts w:asciiTheme="majorHAnsi" w:hAnsiTheme="majorHAnsi"/>
                <w:sz w:val="22"/>
                <w:szCs w:val="22"/>
              </w:rPr>
              <w:t>Processing</w:t>
            </w:r>
          </w:p>
        </w:tc>
      </w:tr>
      <w:tr w:rsidR="0011045D" w:rsidRPr="005739B7" w14:paraId="27144E70" w14:textId="77777777">
        <w:trPr>
          <w:trHeight w:hRule="exact" w:val="253"/>
        </w:trPr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</w:tcPr>
          <w:p w14:paraId="147CBCA3" w14:textId="77777777" w:rsidR="0011045D" w:rsidRPr="005739B7" w:rsidRDefault="0011045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05D85A5" w14:textId="77777777" w:rsidR="0011045D" w:rsidRPr="005739B7" w:rsidRDefault="00A93D2D">
            <w:pPr>
              <w:spacing w:line="240" w:lineRule="exact"/>
              <w:ind w:left="509"/>
              <w:rPr>
                <w:rFonts w:asciiTheme="majorHAnsi" w:hAnsiTheme="majorHAnsi"/>
                <w:sz w:val="22"/>
                <w:szCs w:val="22"/>
              </w:rPr>
            </w:pPr>
            <w:r w:rsidRPr="005739B7">
              <w:rPr>
                <w:rFonts w:asciiTheme="majorHAnsi" w:hAnsiTheme="majorHAnsi"/>
                <w:sz w:val="22"/>
                <w:szCs w:val="22"/>
              </w:rPr>
              <w:t>Senior</w:t>
            </w:r>
            <w:r w:rsidRPr="005739B7">
              <w:rPr>
                <w:rFonts w:asciiTheme="majorHAnsi" w:hAnsiTheme="majorHAnsi"/>
                <w:spacing w:val="-6"/>
                <w:sz w:val="22"/>
                <w:szCs w:val="22"/>
              </w:rPr>
              <w:t xml:space="preserve"> </w:t>
            </w:r>
            <w:r w:rsidRPr="005739B7">
              <w:rPr>
                <w:rFonts w:asciiTheme="majorHAnsi" w:hAnsiTheme="majorHAnsi"/>
                <w:sz w:val="22"/>
                <w:szCs w:val="22"/>
              </w:rPr>
              <w:t>Mining</w:t>
            </w:r>
            <w:r w:rsidRPr="005739B7">
              <w:rPr>
                <w:rFonts w:asciiTheme="majorHAnsi" w:hAnsiTheme="majorHAnsi"/>
                <w:spacing w:val="-6"/>
                <w:sz w:val="22"/>
                <w:szCs w:val="22"/>
              </w:rPr>
              <w:t xml:space="preserve"> </w:t>
            </w:r>
            <w:r w:rsidRPr="005739B7">
              <w:rPr>
                <w:rFonts w:asciiTheme="majorHAnsi" w:hAnsiTheme="majorHAnsi"/>
                <w:sz w:val="22"/>
                <w:szCs w:val="22"/>
              </w:rPr>
              <w:t>Engineering</w:t>
            </w:r>
            <w:r w:rsidRPr="005739B7">
              <w:rPr>
                <w:rFonts w:asciiTheme="majorHAnsi" w:hAnsiTheme="majorHAnsi"/>
                <w:spacing w:val="-11"/>
                <w:sz w:val="22"/>
                <w:szCs w:val="22"/>
              </w:rPr>
              <w:t xml:space="preserve"> </w:t>
            </w:r>
            <w:r w:rsidRPr="005739B7">
              <w:rPr>
                <w:rFonts w:asciiTheme="majorHAnsi" w:hAnsiTheme="majorHAnsi"/>
                <w:sz w:val="22"/>
                <w:szCs w:val="22"/>
              </w:rPr>
              <w:t>Project</w:t>
            </w:r>
          </w:p>
        </w:tc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</w:tcPr>
          <w:p w14:paraId="6EDCC8E8" w14:textId="77777777" w:rsidR="0011045D" w:rsidRPr="005739B7" w:rsidRDefault="00A93D2D">
            <w:pPr>
              <w:spacing w:line="240" w:lineRule="exact"/>
              <w:ind w:left="437"/>
              <w:rPr>
                <w:rFonts w:asciiTheme="majorHAnsi" w:hAnsiTheme="majorHAnsi"/>
                <w:sz w:val="22"/>
                <w:szCs w:val="22"/>
              </w:rPr>
            </w:pPr>
            <w:r w:rsidRPr="005739B7">
              <w:rPr>
                <w:rFonts w:asciiTheme="majorHAnsi" w:hAnsiTheme="majorHAnsi"/>
                <w:sz w:val="22"/>
                <w:szCs w:val="22"/>
              </w:rPr>
              <w:t>Rock</w:t>
            </w:r>
            <w:r w:rsidRPr="005739B7">
              <w:rPr>
                <w:rFonts w:asciiTheme="majorHAnsi" w:hAnsiTheme="majorHAnsi"/>
                <w:spacing w:val="-5"/>
                <w:sz w:val="22"/>
                <w:szCs w:val="22"/>
              </w:rPr>
              <w:t xml:space="preserve"> </w:t>
            </w:r>
            <w:r w:rsidRPr="005739B7">
              <w:rPr>
                <w:rFonts w:asciiTheme="majorHAnsi" w:hAnsiTheme="majorHAnsi"/>
                <w:sz w:val="22"/>
                <w:szCs w:val="22"/>
              </w:rPr>
              <w:t>Mechanics</w:t>
            </w:r>
          </w:p>
        </w:tc>
      </w:tr>
      <w:tr w:rsidR="0011045D" w:rsidRPr="005739B7" w14:paraId="51CE095F" w14:textId="77777777">
        <w:trPr>
          <w:trHeight w:hRule="exact" w:val="253"/>
        </w:trPr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</w:tcPr>
          <w:p w14:paraId="5111F6BA" w14:textId="77777777" w:rsidR="0011045D" w:rsidRPr="005739B7" w:rsidRDefault="0011045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93327D2" w14:textId="77777777" w:rsidR="0011045D" w:rsidRPr="005739B7" w:rsidRDefault="00A93D2D">
            <w:pPr>
              <w:spacing w:line="240" w:lineRule="exact"/>
              <w:ind w:left="509"/>
              <w:rPr>
                <w:rFonts w:asciiTheme="majorHAnsi" w:hAnsiTheme="majorHAnsi"/>
                <w:sz w:val="22"/>
                <w:szCs w:val="22"/>
              </w:rPr>
            </w:pPr>
            <w:r w:rsidRPr="005739B7">
              <w:rPr>
                <w:rFonts w:asciiTheme="majorHAnsi" w:hAnsiTheme="majorHAnsi"/>
                <w:sz w:val="22"/>
                <w:szCs w:val="22"/>
              </w:rPr>
              <w:t>Mineral</w:t>
            </w:r>
            <w:r w:rsidRPr="005739B7">
              <w:rPr>
                <w:rFonts w:asciiTheme="majorHAnsi" w:hAnsiTheme="majorHAnsi"/>
                <w:spacing w:val="-7"/>
                <w:sz w:val="22"/>
                <w:szCs w:val="22"/>
              </w:rPr>
              <w:t xml:space="preserve"> </w:t>
            </w:r>
            <w:r w:rsidRPr="005739B7">
              <w:rPr>
                <w:rFonts w:asciiTheme="majorHAnsi" w:hAnsiTheme="majorHAnsi"/>
                <w:sz w:val="22"/>
                <w:szCs w:val="22"/>
              </w:rPr>
              <w:t>Processing</w:t>
            </w:r>
            <w:r w:rsidRPr="005739B7">
              <w:rPr>
                <w:rFonts w:asciiTheme="majorHAnsi" w:hAnsiTheme="majorHAnsi"/>
                <w:spacing w:val="-10"/>
                <w:sz w:val="22"/>
                <w:szCs w:val="22"/>
              </w:rPr>
              <w:t xml:space="preserve"> </w:t>
            </w:r>
            <w:r w:rsidRPr="005739B7">
              <w:rPr>
                <w:rFonts w:asciiTheme="majorHAnsi" w:hAnsiTheme="majorHAnsi"/>
                <w:sz w:val="22"/>
                <w:szCs w:val="22"/>
              </w:rPr>
              <w:t>Laborato</w:t>
            </w:r>
            <w:r w:rsidRPr="005739B7">
              <w:rPr>
                <w:rFonts w:asciiTheme="majorHAnsi" w:hAnsiTheme="majorHAnsi"/>
                <w:spacing w:val="-2"/>
                <w:sz w:val="22"/>
                <w:szCs w:val="22"/>
              </w:rPr>
              <w:t>r</w:t>
            </w:r>
            <w:r w:rsidRPr="005739B7">
              <w:rPr>
                <w:rFonts w:asciiTheme="majorHAnsi" w:hAnsiTheme="majorHAnsi"/>
                <w:sz w:val="22"/>
                <w:szCs w:val="22"/>
              </w:rPr>
              <w:t>y</w:t>
            </w:r>
          </w:p>
        </w:tc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</w:tcPr>
          <w:p w14:paraId="7A8B6C7E" w14:textId="77777777" w:rsidR="0011045D" w:rsidRPr="005739B7" w:rsidRDefault="00A93D2D">
            <w:pPr>
              <w:spacing w:line="240" w:lineRule="exact"/>
              <w:ind w:left="437"/>
              <w:rPr>
                <w:rFonts w:asciiTheme="majorHAnsi" w:hAnsiTheme="majorHAnsi"/>
                <w:sz w:val="22"/>
                <w:szCs w:val="22"/>
              </w:rPr>
            </w:pPr>
            <w:r w:rsidRPr="005739B7">
              <w:rPr>
                <w:rFonts w:asciiTheme="majorHAnsi" w:hAnsiTheme="majorHAnsi"/>
                <w:sz w:val="22"/>
                <w:szCs w:val="22"/>
              </w:rPr>
              <w:t>Mine</w:t>
            </w:r>
            <w:r w:rsidRPr="005739B7">
              <w:rPr>
                <w:rFonts w:asciiTheme="majorHAnsi" w:hAnsiTheme="majorHAnsi"/>
                <w:spacing w:val="-5"/>
                <w:sz w:val="22"/>
                <w:szCs w:val="22"/>
              </w:rPr>
              <w:t xml:space="preserve"> </w:t>
            </w:r>
            <w:r w:rsidRPr="005739B7">
              <w:rPr>
                <w:rFonts w:asciiTheme="majorHAnsi" w:hAnsiTheme="majorHAnsi"/>
                <w:sz w:val="22"/>
                <w:szCs w:val="22"/>
              </w:rPr>
              <w:t>Plant</w:t>
            </w:r>
            <w:r w:rsidRPr="005739B7">
              <w:rPr>
                <w:rFonts w:asciiTheme="majorHAnsi" w:hAnsiTheme="majorHAnsi"/>
                <w:spacing w:val="-5"/>
                <w:sz w:val="22"/>
                <w:szCs w:val="22"/>
              </w:rPr>
              <w:t xml:space="preserve"> </w:t>
            </w:r>
            <w:r w:rsidRPr="005739B7">
              <w:rPr>
                <w:rFonts w:asciiTheme="majorHAnsi" w:hAnsiTheme="majorHAnsi"/>
                <w:sz w:val="22"/>
                <w:szCs w:val="22"/>
              </w:rPr>
              <w:t>Engineering</w:t>
            </w:r>
          </w:p>
        </w:tc>
      </w:tr>
      <w:tr w:rsidR="0011045D" w:rsidRPr="005739B7" w14:paraId="65230353" w14:textId="77777777">
        <w:trPr>
          <w:trHeight w:hRule="exact" w:val="336"/>
        </w:trPr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</w:tcPr>
          <w:p w14:paraId="684A550E" w14:textId="77777777" w:rsidR="0011045D" w:rsidRPr="005739B7" w:rsidRDefault="0011045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6ADE83C" w14:textId="77777777" w:rsidR="0011045D" w:rsidRPr="005739B7" w:rsidRDefault="00A93D2D">
            <w:pPr>
              <w:spacing w:line="240" w:lineRule="exact"/>
              <w:ind w:left="509"/>
              <w:rPr>
                <w:rFonts w:asciiTheme="majorHAnsi" w:hAnsiTheme="majorHAnsi"/>
                <w:sz w:val="22"/>
                <w:szCs w:val="22"/>
              </w:rPr>
            </w:pPr>
            <w:r w:rsidRPr="005739B7">
              <w:rPr>
                <w:rFonts w:asciiTheme="majorHAnsi" w:hAnsiTheme="majorHAnsi"/>
                <w:sz w:val="22"/>
                <w:szCs w:val="22"/>
              </w:rPr>
              <w:t>Mineral</w:t>
            </w:r>
            <w:r w:rsidRPr="005739B7">
              <w:rPr>
                <w:rFonts w:asciiTheme="majorHAnsi" w:hAnsiTheme="majorHAnsi"/>
                <w:spacing w:val="-7"/>
                <w:sz w:val="22"/>
                <w:szCs w:val="22"/>
              </w:rPr>
              <w:t xml:space="preserve"> </w:t>
            </w:r>
            <w:r w:rsidRPr="005739B7">
              <w:rPr>
                <w:rFonts w:asciiTheme="majorHAnsi" w:hAnsiTheme="majorHAnsi"/>
                <w:sz w:val="22"/>
                <w:szCs w:val="22"/>
              </w:rPr>
              <w:t>Land</w:t>
            </w:r>
            <w:r w:rsidRPr="005739B7">
              <w:rPr>
                <w:rFonts w:asciiTheme="majorHAnsi" w:hAnsiTheme="majorHAnsi"/>
                <w:spacing w:val="-5"/>
                <w:sz w:val="22"/>
                <w:szCs w:val="22"/>
              </w:rPr>
              <w:t xml:space="preserve"> </w:t>
            </w:r>
            <w:r w:rsidRPr="005739B7">
              <w:rPr>
                <w:rFonts w:asciiTheme="majorHAnsi" w:hAnsiTheme="majorHAnsi"/>
                <w:sz w:val="22"/>
                <w:szCs w:val="22"/>
              </w:rPr>
              <w:t>and</w:t>
            </w:r>
            <w:r w:rsidRPr="005739B7">
              <w:rPr>
                <w:rFonts w:asciiTheme="majorHAnsi" w:hAnsiTheme="majorHAnsi"/>
                <w:spacing w:val="-3"/>
                <w:sz w:val="22"/>
                <w:szCs w:val="22"/>
              </w:rPr>
              <w:t xml:space="preserve"> </w:t>
            </w:r>
            <w:r w:rsidRPr="005739B7">
              <w:rPr>
                <w:rFonts w:asciiTheme="majorHAnsi" w:hAnsiTheme="majorHAnsi"/>
                <w:sz w:val="22"/>
                <w:szCs w:val="22"/>
              </w:rPr>
              <w:t>Mine</w:t>
            </w:r>
            <w:r w:rsidRPr="005739B7">
              <w:rPr>
                <w:rFonts w:asciiTheme="majorHAnsi" w:hAnsiTheme="majorHAnsi"/>
                <w:spacing w:val="-5"/>
                <w:sz w:val="22"/>
                <w:szCs w:val="22"/>
              </w:rPr>
              <w:t xml:space="preserve"> </w:t>
            </w:r>
            <w:r w:rsidRPr="005739B7">
              <w:rPr>
                <w:rFonts w:asciiTheme="majorHAnsi" w:hAnsiTheme="majorHAnsi"/>
                <w:sz w:val="22"/>
                <w:szCs w:val="22"/>
              </w:rPr>
              <w:t>S</w:t>
            </w:r>
            <w:r w:rsidRPr="005739B7">
              <w:rPr>
                <w:rFonts w:asciiTheme="majorHAnsi" w:hAnsiTheme="majorHAnsi"/>
                <w:spacing w:val="-1"/>
                <w:sz w:val="22"/>
                <w:szCs w:val="22"/>
              </w:rPr>
              <w:t>u</w:t>
            </w:r>
            <w:r w:rsidRPr="005739B7">
              <w:rPr>
                <w:rFonts w:asciiTheme="majorHAnsi" w:hAnsiTheme="majorHAnsi"/>
                <w:sz w:val="22"/>
                <w:szCs w:val="22"/>
              </w:rPr>
              <w:t>rve</w:t>
            </w:r>
            <w:r w:rsidRPr="005739B7">
              <w:rPr>
                <w:rFonts w:asciiTheme="majorHAnsi" w:hAnsiTheme="majorHAnsi"/>
                <w:spacing w:val="2"/>
                <w:sz w:val="22"/>
                <w:szCs w:val="22"/>
              </w:rPr>
              <w:t>y</w:t>
            </w:r>
            <w:r w:rsidRPr="005739B7">
              <w:rPr>
                <w:rFonts w:asciiTheme="majorHAnsi" w:hAnsiTheme="majorHAnsi"/>
                <w:spacing w:val="-1"/>
                <w:sz w:val="22"/>
                <w:szCs w:val="22"/>
              </w:rPr>
              <w:t>i</w:t>
            </w:r>
            <w:r w:rsidRPr="005739B7">
              <w:rPr>
                <w:rFonts w:asciiTheme="majorHAnsi" w:hAnsiTheme="majorHAnsi"/>
                <w:spacing w:val="1"/>
                <w:sz w:val="22"/>
                <w:szCs w:val="22"/>
              </w:rPr>
              <w:t>n</w:t>
            </w:r>
            <w:r w:rsidRPr="005739B7">
              <w:rPr>
                <w:rFonts w:asciiTheme="majorHAnsi" w:hAnsiTheme="majorHAnsi"/>
                <w:sz w:val="22"/>
                <w:szCs w:val="22"/>
              </w:rPr>
              <w:t>g</w:t>
            </w:r>
          </w:p>
        </w:tc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</w:tcPr>
          <w:p w14:paraId="58B2F9B9" w14:textId="77777777" w:rsidR="0011045D" w:rsidRPr="005739B7" w:rsidRDefault="00A93D2D">
            <w:pPr>
              <w:spacing w:line="240" w:lineRule="exact"/>
              <w:ind w:left="438"/>
              <w:rPr>
                <w:rFonts w:asciiTheme="majorHAnsi" w:hAnsiTheme="majorHAnsi"/>
                <w:sz w:val="22"/>
                <w:szCs w:val="22"/>
              </w:rPr>
            </w:pPr>
            <w:r w:rsidRPr="005739B7">
              <w:rPr>
                <w:rFonts w:asciiTheme="majorHAnsi" w:hAnsiTheme="majorHAnsi"/>
                <w:sz w:val="22"/>
                <w:szCs w:val="22"/>
              </w:rPr>
              <w:t>Mineral</w:t>
            </w:r>
            <w:r w:rsidRPr="005739B7">
              <w:rPr>
                <w:rFonts w:asciiTheme="majorHAnsi" w:hAnsiTheme="majorHAnsi"/>
                <w:spacing w:val="-7"/>
                <w:sz w:val="22"/>
                <w:szCs w:val="22"/>
              </w:rPr>
              <w:t xml:space="preserve"> </w:t>
            </w:r>
            <w:r w:rsidRPr="005739B7">
              <w:rPr>
                <w:rFonts w:asciiTheme="majorHAnsi" w:hAnsiTheme="majorHAnsi"/>
                <w:sz w:val="22"/>
                <w:szCs w:val="22"/>
              </w:rPr>
              <w:t>Pro</w:t>
            </w:r>
            <w:r w:rsidRPr="005739B7">
              <w:rPr>
                <w:rFonts w:asciiTheme="majorHAnsi" w:hAnsiTheme="majorHAnsi"/>
                <w:spacing w:val="-1"/>
                <w:sz w:val="22"/>
                <w:szCs w:val="22"/>
              </w:rPr>
              <w:t>p</w:t>
            </w:r>
            <w:r w:rsidRPr="005739B7">
              <w:rPr>
                <w:rFonts w:asciiTheme="majorHAnsi" w:hAnsiTheme="majorHAnsi"/>
                <w:sz w:val="22"/>
                <w:szCs w:val="22"/>
              </w:rPr>
              <w:t>erty</w:t>
            </w:r>
            <w:r w:rsidRPr="005739B7">
              <w:rPr>
                <w:rFonts w:asciiTheme="majorHAnsi" w:hAnsiTheme="majorHAnsi"/>
                <w:spacing w:val="-6"/>
                <w:sz w:val="22"/>
                <w:szCs w:val="22"/>
              </w:rPr>
              <w:t xml:space="preserve"> </w:t>
            </w:r>
            <w:r w:rsidRPr="005739B7">
              <w:rPr>
                <w:rFonts w:asciiTheme="majorHAnsi" w:hAnsiTheme="majorHAnsi"/>
                <w:spacing w:val="-1"/>
                <w:sz w:val="22"/>
                <w:szCs w:val="22"/>
              </w:rPr>
              <w:t>E</w:t>
            </w:r>
            <w:r w:rsidRPr="005739B7">
              <w:rPr>
                <w:rFonts w:asciiTheme="majorHAnsi" w:hAnsiTheme="majorHAnsi"/>
                <w:spacing w:val="1"/>
                <w:sz w:val="22"/>
                <w:szCs w:val="22"/>
              </w:rPr>
              <w:t>v</w:t>
            </w:r>
            <w:r w:rsidRPr="005739B7">
              <w:rPr>
                <w:rFonts w:asciiTheme="majorHAnsi" w:hAnsiTheme="majorHAnsi"/>
                <w:sz w:val="22"/>
                <w:szCs w:val="22"/>
              </w:rPr>
              <w:t>aluation</w:t>
            </w:r>
          </w:p>
        </w:tc>
      </w:tr>
    </w:tbl>
    <w:p w14:paraId="0B436E2F" w14:textId="77777777" w:rsidR="0011045D" w:rsidRPr="005739B7" w:rsidRDefault="0011045D">
      <w:pPr>
        <w:spacing w:before="7" w:line="120" w:lineRule="exact"/>
        <w:rPr>
          <w:rFonts w:asciiTheme="majorHAnsi" w:hAnsiTheme="majorHAnsi"/>
          <w:sz w:val="22"/>
          <w:szCs w:val="22"/>
        </w:rPr>
      </w:pPr>
    </w:p>
    <w:p w14:paraId="34E6AB2F" w14:textId="77777777" w:rsidR="0011045D" w:rsidRPr="005739B7" w:rsidRDefault="00A93D2D">
      <w:pPr>
        <w:spacing w:before="31"/>
        <w:ind w:left="14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b/>
          <w:sz w:val="22"/>
          <w:szCs w:val="22"/>
        </w:rPr>
        <w:t xml:space="preserve">EXPERIENCE     </w:t>
      </w:r>
      <w:r w:rsidRPr="005739B7">
        <w:rPr>
          <w:rFonts w:asciiTheme="majorHAnsi" w:hAnsiTheme="majorHAnsi"/>
          <w:b/>
          <w:spacing w:val="15"/>
          <w:sz w:val="22"/>
          <w:szCs w:val="22"/>
        </w:rPr>
        <w:t xml:space="preserve"> </w:t>
      </w:r>
      <w:r w:rsidRPr="005739B7">
        <w:rPr>
          <w:rFonts w:asciiTheme="majorHAnsi" w:hAnsiTheme="majorHAnsi"/>
          <w:b/>
          <w:sz w:val="22"/>
          <w:szCs w:val="22"/>
        </w:rPr>
        <w:t>Engineering</w:t>
      </w:r>
      <w:r w:rsidRPr="005739B7">
        <w:rPr>
          <w:rFonts w:asciiTheme="majorHAnsi" w:hAnsiTheme="majorHAnsi"/>
          <w:b/>
          <w:spacing w:val="-11"/>
          <w:sz w:val="22"/>
          <w:szCs w:val="22"/>
        </w:rPr>
        <w:t xml:space="preserve"> </w:t>
      </w:r>
      <w:r w:rsidRPr="005739B7">
        <w:rPr>
          <w:rFonts w:asciiTheme="majorHAnsi" w:hAnsiTheme="majorHAnsi"/>
          <w:b/>
          <w:sz w:val="22"/>
          <w:szCs w:val="22"/>
        </w:rPr>
        <w:t>Assistant</w:t>
      </w:r>
      <w:r w:rsidRPr="005739B7">
        <w:rPr>
          <w:rFonts w:asciiTheme="majorHAnsi" w:hAnsiTheme="majorHAnsi"/>
          <w:sz w:val="22"/>
          <w:szCs w:val="22"/>
        </w:rPr>
        <w:t>,</w:t>
      </w:r>
      <w:r w:rsidRPr="005739B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C</w:t>
      </w:r>
      <w:r w:rsidRPr="005739B7">
        <w:rPr>
          <w:rFonts w:asciiTheme="majorHAnsi" w:hAnsiTheme="majorHAnsi"/>
          <w:spacing w:val="2"/>
          <w:sz w:val="22"/>
          <w:szCs w:val="22"/>
        </w:rPr>
        <w:t>y</w:t>
      </w:r>
      <w:r w:rsidRPr="005739B7">
        <w:rPr>
          <w:rFonts w:asciiTheme="majorHAnsi" w:hAnsiTheme="majorHAnsi"/>
          <w:sz w:val="22"/>
          <w:szCs w:val="22"/>
        </w:rPr>
        <w:t>prus,Inc.,</w:t>
      </w:r>
      <w:r w:rsidRPr="005739B7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Waynesburg,</w:t>
      </w:r>
      <w:r w:rsidRPr="005739B7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PA</w:t>
      </w:r>
    </w:p>
    <w:p w14:paraId="10420710" w14:textId="77777777" w:rsidR="0011045D" w:rsidRPr="005739B7" w:rsidRDefault="00A93D2D">
      <w:pPr>
        <w:ind w:left="14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sz w:val="22"/>
          <w:szCs w:val="22"/>
        </w:rPr>
        <w:t>6/08-8</w:t>
      </w:r>
      <w:r w:rsidRPr="005739B7">
        <w:rPr>
          <w:rFonts w:asciiTheme="majorHAnsi" w:hAnsiTheme="majorHAnsi"/>
          <w:spacing w:val="-1"/>
          <w:sz w:val="22"/>
          <w:szCs w:val="22"/>
        </w:rPr>
        <w:t>/</w:t>
      </w:r>
      <w:r w:rsidRPr="005739B7">
        <w:rPr>
          <w:rFonts w:asciiTheme="majorHAnsi" w:hAnsiTheme="majorHAnsi"/>
          <w:sz w:val="22"/>
          <w:szCs w:val="22"/>
        </w:rPr>
        <w:t xml:space="preserve">08               </w:t>
      </w:r>
      <w:r w:rsidRPr="005739B7">
        <w:rPr>
          <w:rFonts w:asciiTheme="majorHAnsi" w:hAnsiTheme="majorHAnsi"/>
          <w:spacing w:val="54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-</w:t>
      </w:r>
      <w:r w:rsidRPr="005739B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Participated</w:t>
      </w:r>
      <w:r w:rsidRPr="005739B7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in</w:t>
      </w:r>
      <w:r w:rsidRPr="005739B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an</w:t>
      </w:r>
      <w:r w:rsidRPr="005739B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E</w:t>
      </w:r>
      <w:r w:rsidRPr="005739B7">
        <w:rPr>
          <w:rFonts w:asciiTheme="majorHAnsi" w:hAnsiTheme="majorHAnsi"/>
          <w:spacing w:val="-1"/>
          <w:sz w:val="22"/>
          <w:szCs w:val="22"/>
        </w:rPr>
        <w:t>n</w:t>
      </w:r>
      <w:r w:rsidRPr="005739B7">
        <w:rPr>
          <w:rFonts w:asciiTheme="majorHAnsi" w:hAnsiTheme="majorHAnsi"/>
          <w:sz w:val="22"/>
          <w:szCs w:val="22"/>
        </w:rPr>
        <w:t>gin</w:t>
      </w:r>
      <w:r w:rsidRPr="005739B7">
        <w:rPr>
          <w:rFonts w:asciiTheme="majorHAnsi" w:hAnsiTheme="majorHAnsi"/>
          <w:spacing w:val="-2"/>
          <w:sz w:val="22"/>
          <w:szCs w:val="22"/>
        </w:rPr>
        <w:t>e</w:t>
      </w:r>
      <w:r w:rsidRPr="005739B7">
        <w:rPr>
          <w:rFonts w:asciiTheme="majorHAnsi" w:hAnsiTheme="majorHAnsi"/>
          <w:sz w:val="22"/>
          <w:szCs w:val="22"/>
        </w:rPr>
        <w:t>ering</w:t>
      </w:r>
      <w:r w:rsidRPr="005739B7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Student</w:t>
      </w:r>
      <w:r w:rsidRPr="005739B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Co-op</w:t>
      </w:r>
      <w:r w:rsidRPr="005739B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p</w:t>
      </w:r>
      <w:r w:rsidRPr="005739B7">
        <w:rPr>
          <w:rFonts w:asciiTheme="majorHAnsi" w:hAnsiTheme="majorHAnsi"/>
          <w:spacing w:val="-1"/>
          <w:sz w:val="22"/>
          <w:szCs w:val="22"/>
        </w:rPr>
        <w:t>r</w:t>
      </w:r>
      <w:r w:rsidRPr="005739B7">
        <w:rPr>
          <w:rFonts w:asciiTheme="majorHAnsi" w:hAnsiTheme="majorHAnsi"/>
          <w:sz w:val="22"/>
          <w:szCs w:val="22"/>
        </w:rPr>
        <w:t>og</w:t>
      </w:r>
      <w:r w:rsidRPr="005739B7">
        <w:rPr>
          <w:rFonts w:asciiTheme="majorHAnsi" w:hAnsiTheme="majorHAnsi"/>
          <w:spacing w:val="-1"/>
          <w:sz w:val="22"/>
          <w:szCs w:val="22"/>
        </w:rPr>
        <w:t>r</w:t>
      </w:r>
      <w:r w:rsidRPr="005739B7">
        <w:rPr>
          <w:rFonts w:asciiTheme="majorHAnsi" w:hAnsiTheme="majorHAnsi"/>
          <w:sz w:val="22"/>
          <w:szCs w:val="22"/>
        </w:rPr>
        <w:t>am</w:t>
      </w:r>
      <w:r w:rsidRPr="005739B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and</w:t>
      </w:r>
      <w:r w:rsidRPr="005739B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gained</w:t>
      </w:r>
    </w:p>
    <w:p w14:paraId="5015B43F" w14:textId="77777777" w:rsidR="0011045D" w:rsidRPr="005739B7" w:rsidRDefault="00A93D2D">
      <w:pPr>
        <w:spacing w:line="240" w:lineRule="exact"/>
        <w:ind w:left="14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sz w:val="22"/>
          <w:szCs w:val="22"/>
        </w:rPr>
        <w:t>1/08-4</w:t>
      </w:r>
      <w:r w:rsidRPr="005739B7">
        <w:rPr>
          <w:rFonts w:asciiTheme="majorHAnsi" w:hAnsiTheme="majorHAnsi"/>
          <w:spacing w:val="-1"/>
          <w:sz w:val="22"/>
          <w:szCs w:val="22"/>
        </w:rPr>
        <w:t>/</w:t>
      </w:r>
      <w:r w:rsidRPr="005739B7">
        <w:rPr>
          <w:rFonts w:asciiTheme="majorHAnsi" w:hAnsiTheme="majorHAnsi"/>
          <w:sz w:val="22"/>
          <w:szCs w:val="22"/>
        </w:rPr>
        <w:t>08                    diverse</w:t>
      </w:r>
      <w:r w:rsidRPr="005739B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ex</w:t>
      </w:r>
      <w:r w:rsidRPr="005739B7">
        <w:rPr>
          <w:rFonts w:asciiTheme="majorHAnsi" w:hAnsiTheme="majorHAnsi"/>
          <w:spacing w:val="-1"/>
          <w:sz w:val="22"/>
          <w:szCs w:val="22"/>
        </w:rPr>
        <w:t>p</w:t>
      </w:r>
      <w:r w:rsidRPr="005739B7">
        <w:rPr>
          <w:rFonts w:asciiTheme="majorHAnsi" w:hAnsiTheme="majorHAnsi"/>
          <w:sz w:val="22"/>
          <w:szCs w:val="22"/>
        </w:rPr>
        <w:t>erience</w:t>
      </w:r>
      <w:r w:rsidRPr="005739B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in</w:t>
      </w:r>
      <w:r w:rsidRPr="005739B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the</w:t>
      </w:r>
      <w:r w:rsidRPr="005739B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operation</w:t>
      </w:r>
      <w:r w:rsidRPr="005739B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of</w:t>
      </w:r>
      <w:r w:rsidRPr="005739B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a longwall</w:t>
      </w:r>
      <w:r w:rsidRPr="005739B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5739B7">
        <w:rPr>
          <w:rFonts w:asciiTheme="majorHAnsi" w:hAnsiTheme="majorHAnsi"/>
          <w:spacing w:val="-2"/>
          <w:sz w:val="22"/>
          <w:szCs w:val="22"/>
        </w:rPr>
        <w:t>m</w:t>
      </w:r>
      <w:r w:rsidRPr="005739B7">
        <w:rPr>
          <w:rFonts w:asciiTheme="majorHAnsi" w:hAnsiTheme="majorHAnsi"/>
          <w:spacing w:val="1"/>
          <w:sz w:val="22"/>
          <w:szCs w:val="22"/>
        </w:rPr>
        <w:t>i</w:t>
      </w:r>
      <w:r w:rsidRPr="005739B7">
        <w:rPr>
          <w:rFonts w:asciiTheme="majorHAnsi" w:hAnsiTheme="majorHAnsi"/>
          <w:sz w:val="22"/>
          <w:szCs w:val="22"/>
        </w:rPr>
        <w:t>ne.</w:t>
      </w:r>
    </w:p>
    <w:p w14:paraId="6BB0C102" w14:textId="77777777" w:rsidR="0011045D" w:rsidRPr="005739B7" w:rsidRDefault="00A93D2D">
      <w:pPr>
        <w:ind w:left="1921" w:right="2264"/>
        <w:jc w:val="center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sz w:val="22"/>
          <w:szCs w:val="22"/>
        </w:rPr>
        <w:t>-</w:t>
      </w:r>
      <w:r w:rsidRPr="005739B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Assigned</w:t>
      </w:r>
      <w:r w:rsidRPr="005739B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to</w:t>
      </w:r>
      <w:r w:rsidRPr="005739B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Engineering</w:t>
      </w:r>
      <w:r w:rsidRPr="005739B7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Department</w:t>
      </w:r>
      <w:r w:rsidRPr="005739B7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but</w:t>
      </w:r>
      <w:r w:rsidRPr="005739B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also</w:t>
      </w:r>
      <w:r w:rsidRPr="005739B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worked</w:t>
      </w:r>
      <w:r w:rsidRPr="005739B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for</w:t>
      </w:r>
      <w:r w:rsidRPr="005739B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5739B7">
        <w:rPr>
          <w:rFonts w:asciiTheme="majorHAnsi" w:hAnsiTheme="majorHAnsi"/>
          <w:w w:val="99"/>
          <w:sz w:val="22"/>
          <w:szCs w:val="22"/>
        </w:rPr>
        <w:t>o</w:t>
      </w:r>
      <w:r w:rsidRPr="005739B7">
        <w:rPr>
          <w:rFonts w:asciiTheme="majorHAnsi" w:hAnsiTheme="majorHAnsi"/>
          <w:spacing w:val="-1"/>
          <w:w w:val="99"/>
          <w:sz w:val="22"/>
          <w:szCs w:val="22"/>
        </w:rPr>
        <w:t>t</w:t>
      </w:r>
      <w:r w:rsidRPr="005739B7">
        <w:rPr>
          <w:rFonts w:asciiTheme="majorHAnsi" w:hAnsiTheme="majorHAnsi"/>
          <w:w w:val="99"/>
          <w:sz w:val="22"/>
          <w:szCs w:val="22"/>
        </w:rPr>
        <w:t xml:space="preserve">her </w:t>
      </w:r>
      <w:r w:rsidRPr="005739B7">
        <w:rPr>
          <w:rFonts w:asciiTheme="majorHAnsi" w:hAnsiTheme="majorHAnsi"/>
          <w:sz w:val="22"/>
          <w:szCs w:val="22"/>
        </w:rPr>
        <w:t>departments,</w:t>
      </w:r>
      <w:r w:rsidRPr="005739B7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includi</w:t>
      </w:r>
      <w:r w:rsidRPr="005739B7">
        <w:rPr>
          <w:rFonts w:asciiTheme="majorHAnsi" w:hAnsiTheme="majorHAnsi"/>
          <w:spacing w:val="-1"/>
          <w:sz w:val="22"/>
          <w:szCs w:val="22"/>
        </w:rPr>
        <w:t>n</w:t>
      </w:r>
      <w:r w:rsidRPr="005739B7">
        <w:rPr>
          <w:rFonts w:asciiTheme="majorHAnsi" w:hAnsiTheme="majorHAnsi"/>
          <w:sz w:val="22"/>
          <w:szCs w:val="22"/>
        </w:rPr>
        <w:t>g</w:t>
      </w:r>
      <w:r w:rsidRPr="005739B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5739B7">
        <w:rPr>
          <w:rFonts w:asciiTheme="majorHAnsi" w:hAnsiTheme="majorHAnsi"/>
          <w:spacing w:val="-1"/>
          <w:sz w:val="22"/>
          <w:szCs w:val="22"/>
        </w:rPr>
        <w:t>p</w:t>
      </w:r>
      <w:r w:rsidRPr="005739B7">
        <w:rPr>
          <w:rFonts w:asciiTheme="majorHAnsi" w:hAnsiTheme="majorHAnsi"/>
          <w:sz w:val="22"/>
          <w:szCs w:val="22"/>
        </w:rPr>
        <w:t>roductio</w:t>
      </w:r>
      <w:r w:rsidRPr="005739B7">
        <w:rPr>
          <w:rFonts w:asciiTheme="majorHAnsi" w:hAnsiTheme="majorHAnsi"/>
          <w:spacing w:val="-1"/>
          <w:sz w:val="22"/>
          <w:szCs w:val="22"/>
        </w:rPr>
        <w:t>n</w:t>
      </w:r>
      <w:r w:rsidRPr="005739B7">
        <w:rPr>
          <w:rFonts w:asciiTheme="majorHAnsi" w:hAnsiTheme="majorHAnsi"/>
          <w:sz w:val="22"/>
          <w:szCs w:val="22"/>
        </w:rPr>
        <w:t>,</w:t>
      </w:r>
      <w:r w:rsidRPr="005739B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safet</w:t>
      </w:r>
      <w:r w:rsidRPr="005739B7">
        <w:rPr>
          <w:rFonts w:asciiTheme="majorHAnsi" w:hAnsiTheme="majorHAnsi"/>
          <w:spacing w:val="2"/>
          <w:sz w:val="22"/>
          <w:szCs w:val="22"/>
        </w:rPr>
        <w:t>y</w:t>
      </w:r>
      <w:r w:rsidRPr="005739B7">
        <w:rPr>
          <w:rFonts w:asciiTheme="majorHAnsi" w:hAnsiTheme="majorHAnsi"/>
          <w:sz w:val="22"/>
          <w:szCs w:val="22"/>
        </w:rPr>
        <w:t>,</w:t>
      </w:r>
      <w:r w:rsidRPr="005739B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a</w:t>
      </w:r>
      <w:r w:rsidRPr="005739B7">
        <w:rPr>
          <w:rFonts w:asciiTheme="majorHAnsi" w:hAnsiTheme="majorHAnsi"/>
          <w:spacing w:val="-1"/>
          <w:sz w:val="22"/>
          <w:szCs w:val="22"/>
        </w:rPr>
        <w:t>n</w:t>
      </w:r>
      <w:r w:rsidRPr="005739B7">
        <w:rPr>
          <w:rFonts w:asciiTheme="majorHAnsi" w:hAnsiTheme="majorHAnsi"/>
          <w:sz w:val="22"/>
          <w:szCs w:val="22"/>
        </w:rPr>
        <w:t>d</w:t>
      </w:r>
      <w:r w:rsidRPr="005739B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5739B7">
        <w:rPr>
          <w:rFonts w:asciiTheme="majorHAnsi" w:hAnsiTheme="majorHAnsi"/>
          <w:spacing w:val="-2"/>
          <w:w w:val="99"/>
          <w:sz w:val="22"/>
          <w:szCs w:val="22"/>
        </w:rPr>
        <w:t>m</w:t>
      </w:r>
      <w:r w:rsidRPr="005739B7">
        <w:rPr>
          <w:rFonts w:asciiTheme="majorHAnsi" w:hAnsiTheme="majorHAnsi"/>
          <w:sz w:val="22"/>
          <w:szCs w:val="22"/>
        </w:rPr>
        <w:t>a</w:t>
      </w:r>
      <w:r w:rsidRPr="005739B7">
        <w:rPr>
          <w:rFonts w:asciiTheme="majorHAnsi" w:hAnsiTheme="majorHAnsi"/>
          <w:w w:val="99"/>
          <w:sz w:val="22"/>
          <w:szCs w:val="22"/>
        </w:rPr>
        <w:t>i</w:t>
      </w:r>
      <w:r w:rsidRPr="005739B7">
        <w:rPr>
          <w:rFonts w:asciiTheme="majorHAnsi" w:hAnsiTheme="majorHAnsi"/>
          <w:spacing w:val="2"/>
          <w:w w:val="99"/>
          <w:sz w:val="22"/>
          <w:szCs w:val="22"/>
        </w:rPr>
        <w:t>n</w:t>
      </w:r>
      <w:r w:rsidRPr="005739B7">
        <w:rPr>
          <w:rFonts w:asciiTheme="majorHAnsi" w:hAnsiTheme="majorHAnsi"/>
          <w:w w:val="99"/>
          <w:sz w:val="22"/>
          <w:szCs w:val="22"/>
        </w:rPr>
        <w:t>tenance.</w:t>
      </w:r>
    </w:p>
    <w:p w14:paraId="76E947AF" w14:textId="77777777" w:rsidR="0011045D" w:rsidRPr="005739B7" w:rsidRDefault="00A93D2D">
      <w:pPr>
        <w:ind w:left="194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sz w:val="22"/>
          <w:szCs w:val="22"/>
        </w:rPr>
        <w:t>-</w:t>
      </w:r>
      <w:r w:rsidRPr="005739B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Perfo</w:t>
      </w:r>
      <w:r w:rsidRPr="005739B7">
        <w:rPr>
          <w:rFonts w:asciiTheme="majorHAnsi" w:hAnsiTheme="majorHAnsi"/>
          <w:spacing w:val="1"/>
          <w:sz w:val="22"/>
          <w:szCs w:val="22"/>
        </w:rPr>
        <w:t>r</w:t>
      </w:r>
      <w:r w:rsidRPr="005739B7">
        <w:rPr>
          <w:rFonts w:asciiTheme="majorHAnsi" w:hAnsiTheme="majorHAnsi"/>
          <w:spacing w:val="-2"/>
          <w:sz w:val="22"/>
          <w:szCs w:val="22"/>
        </w:rPr>
        <w:t>m</w:t>
      </w:r>
      <w:r w:rsidRPr="005739B7">
        <w:rPr>
          <w:rFonts w:asciiTheme="majorHAnsi" w:hAnsiTheme="majorHAnsi"/>
          <w:sz w:val="22"/>
          <w:szCs w:val="22"/>
        </w:rPr>
        <w:t>ed</w:t>
      </w:r>
      <w:r w:rsidRPr="005739B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5739B7">
        <w:rPr>
          <w:rFonts w:asciiTheme="majorHAnsi" w:hAnsiTheme="majorHAnsi"/>
          <w:spacing w:val="1"/>
          <w:sz w:val="22"/>
          <w:szCs w:val="22"/>
        </w:rPr>
        <w:t>su</w:t>
      </w:r>
      <w:r w:rsidRPr="005739B7">
        <w:rPr>
          <w:rFonts w:asciiTheme="majorHAnsi" w:hAnsiTheme="majorHAnsi"/>
          <w:sz w:val="22"/>
          <w:szCs w:val="22"/>
        </w:rPr>
        <w:t>rv</w:t>
      </w:r>
      <w:r w:rsidRPr="005739B7">
        <w:rPr>
          <w:rFonts w:asciiTheme="majorHAnsi" w:hAnsiTheme="majorHAnsi"/>
          <w:spacing w:val="-1"/>
          <w:sz w:val="22"/>
          <w:szCs w:val="22"/>
        </w:rPr>
        <w:t>e</w:t>
      </w:r>
      <w:r w:rsidRPr="005739B7">
        <w:rPr>
          <w:rFonts w:asciiTheme="majorHAnsi" w:hAnsiTheme="majorHAnsi"/>
          <w:spacing w:val="2"/>
          <w:sz w:val="22"/>
          <w:szCs w:val="22"/>
        </w:rPr>
        <w:t>y</w:t>
      </w:r>
      <w:r w:rsidRPr="005739B7">
        <w:rPr>
          <w:rFonts w:asciiTheme="majorHAnsi" w:hAnsiTheme="majorHAnsi"/>
          <w:sz w:val="22"/>
          <w:szCs w:val="22"/>
        </w:rPr>
        <w:t>ing,</w:t>
      </w:r>
      <w:r w:rsidRPr="005739B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data</w:t>
      </w:r>
      <w:r w:rsidRPr="005739B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c</w:t>
      </w:r>
      <w:r w:rsidRPr="005739B7">
        <w:rPr>
          <w:rFonts w:asciiTheme="majorHAnsi" w:hAnsiTheme="majorHAnsi"/>
          <w:spacing w:val="2"/>
          <w:sz w:val="22"/>
          <w:szCs w:val="22"/>
        </w:rPr>
        <w:t>o</w:t>
      </w:r>
      <w:r w:rsidRPr="005739B7">
        <w:rPr>
          <w:rFonts w:asciiTheme="majorHAnsi" w:hAnsiTheme="majorHAnsi"/>
          <w:spacing w:val="-2"/>
          <w:sz w:val="22"/>
          <w:szCs w:val="22"/>
        </w:rPr>
        <w:t>m</w:t>
      </w:r>
      <w:r w:rsidRPr="005739B7">
        <w:rPr>
          <w:rFonts w:asciiTheme="majorHAnsi" w:hAnsiTheme="majorHAnsi"/>
          <w:spacing w:val="1"/>
          <w:sz w:val="22"/>
          <w:szCs w:val="22"/>
        </w:rPr>
        <w:t>p</w:t>
      </w:r>
      <w:r w:rsidRPr="005739B7">
        <w:rPr>
          <w:rFonts w:asciiTheme="majorHAnsi" w:hAnsiTheme="majorHAnsi"/>
          <w:sz w:val="22"/>
          <w:szCs w:val="22"/>
        </w:rPr>
        <w:t>ilation,</w:t>
      </w:r>
      <w:r w:rsidRPr="005739B7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and</w:t>
      </w:r>
      <w:r w:rsidRPr="005739B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ti</w:t>
      </w:r>
      <w:r w:rsidRPr="005739B7">
        <w:rPr>
          <w:rFonts w:asciiTheme="majorHAnsi" w:hAnsiTheme="majorHAnsi"/>
          <w:spacing w:val="-2"/>
          <w:sz w:val="22"/>
          <w:szCs w:val="22"/>
        </w:rPr>
        <w:t>m</w:t>
      </w:r>
      <w:r w:rsidRPr="005739B7">
        <w:rPr>
          <w:rFonts w:asciiTheme="majorHAnsi" w:hAnsiTheme="majorHAnsi"/>
          <w:sz w:val="22"/>
          <w:szCs w:val="22"/>
        </w:rPr>
        <w:t>e-st</w:t>
      </w:r>
      <w:r w:rsidRPr="005739B7">
        <w:rPr>
          <w:rFonts w:asciiTheme="majorHAnsi" w:hAnsiTheme="majorHAnsi"/>
          <w:spacing w:val="2"/>
          <w:sz w:val="22"/>
          <w:szCs w:val="22"/>
        </w:rPr>
        <w:t>u</w:t>
      </w:r>
      <w:r w:rsidRPr="005739B7">
        <w:rPr>
          <w:rFonts w:asciiTheme="majorHAnsi" w:hAnsiTheme="majorHAnsi"/>
          <w:spacing w:val="-1"/>
          <w:sz w:val="22"/>
          <w:szCs w:val="22"/>
        </w:rPr>
        <w:t>d</w:t>
      </w:r>
      <w:r w:rsidRPr="005739B7">
        <w:rPr>
          <w:rFonts w:asciiTheme="majorHAnsi" w:hAnsiTheme="majorHAnsi"/>
          <w:sz w:val="22"/>
          <w:szCs w:val="22"/>
        </w:rPr>
        <w:t>y</w:t>
      </w:r>
      <w:r w:rsidRPr="005739B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tasks.</w:t>
      </w:r>
    </w:p>
    <w:p w14:paraId="6E6FFC62" w14:textId="77777777" w:rsidR="0011045D" w:rsidRPr="005739B7" w:rsidRDefault="00A93D2D">
      <w:pPr>
        <w:ind w:left="194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sz w:val="22"/>
          <w:szCs w:val="22"/>
        </w:rPr>
        <w:t>-</w:t>
      </w:r>
      <w:r w:rsidRPr="005739B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Co</w:t>
      </w:r>
      <w:r w:rsidRPr="005739B7">
        <w:rPr>
          <w:rFonts w:asciiTheme="majorHAnsi" w:hAnsiTheme="majorHAnsi"/>
          <w:spacing w:val="-2"/>
          <w:sz w:val="22"/>
          <w:szCs w:val="22"/>
        </w:rPr>
        <w:t>m</w:t>
      </w:r>
      <w:r w:rsidRPr="005739B7">
        <w:rPr>
          <w:rFonts w:asciiTheme="majorHAnsi" w:hAnsiTheme="majorHAnsi"/>
          <w:spacing w:val="1"/>
          <w:sz w:val="22"/>
          <w:szCs w:val="22"/>
        </w:rPr>
        <w:t>p</w:t>
      </w:r>
      <w:r w:rsidRPr="005739B7">
        <w:rPr>
          <w:rFonts w:asciiTheme="majorHAnsi" w:hAnsiTheme="majorHAnsi"/>
          <w:sz w:val="22"/>
          <w:szCs w:val="22"/>
        </w:rPr>
        <w:t>le</w:t>
      </w:r>
      <w:r w:rsidRPr="005739B7">
        <w:rPr>
          <w:rFonts w:asciiTheme="majorHAnsi" w:hAnsiTheme="majorHAnsi"/>
          <w:spacing w:val="1"/>
          <w:sz w:val="22"/>
          <w:szCs w:val="22"/>
        </w:rPr>
        <w:t>t</w:t>
      </w:r>
      <w:r w:rsidRPr="005739B7">
        <w:rPr>
          <w:rFonts w:asciiTheme="majorHAnsi" w:hAnsiTheme="majorHAnsi"/>
          <w:sz w:val="22"/>
          <w:szCs w:val="22"/>
        </w:rPr>
        <w:t>ed</w:t>
      </w:r>
      <w:r w:rsidRPr="005739B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c</w:t>
      </w:r>
      <w:r w:rsidRPr="005739B7">
        <w:rPr>
          <w:rFonts w:asciiTheme="majorHAnsi" w:hAnsiTheme="majorHAnsi"/>
          <w:spacing w:val="2"/>
          <w:sz w:val="22"/>
          <w:szCs w:val="22"/>
        </w:rPr>
        <w:t>o</w:t>
      </w:r>
      <w:r w:rsidRPr="005739B7">
        <w:rPr>
          <w:rFonts w:asciiTheme="majorHAnsi" w:hAnsiTheme="majorHAnsi"/>
          <w:spacing w:val="-2"/>
          <w:sz w:val="22"/>
          <w:szCs w:val="22"/>
        </w:rPr>
        <w:t>m</w:t>
      </w:r>
      <w:r w:rsidRPr="005739B7">
        <w:rPr>
          <w:rFonts w:asciiTheme="majorHAnsi" w:hAnsiTheme="majorHAnsi"/>
          <w:sz w:val="22"/>
          <w:szCs w:val="22"/>
        </w:rPr>
        <w:t>puter</w:t>
      </w:r>
      <w:r w:rsidRPr="005739B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s</w:t>
      </w:r>
      <w:r w:rsidRPr="005739B7">
        <w:rPr>
          <w:rFonts w:asciiTheme="majorHAnsi" w:hAnsiTheme="majorHAnsi"/>
          <w:spacing w:val="1"/>
          <w:sz w:val="22"/>
          <w:szCs w:val="22"/>
        </w:rPr>
        <w:t>i</w:t>
      </w:r>
      <w:r w:rsidRPr="005739B7">
        <w:rPr>
          <w:rFonts w:asciiTheme="majorHAnsi" w:hAnsiTheme="majorHAnsi"/>
          <w:sz w:val="22"/>
          <w:szCs w:val="22"/>
        </w:rPr>
        <w:t>mulations</w:t>
      </w:r>
      <w:r w:rsidRPr="005739B7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for</w:t>
      </w:r>
      <w:r w:rsidRPr="005739B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ventilation</w:t>
      </w:r>
      <w:r w:rsidRPr="005739B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and</w:t>
      </w:r>
      <w:r w:rsidRPr="005739B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belt haulage.</w:t>
      </w:r>
    </w:p>
    <w:p w14:paraId="59322686" w14:textId="77777777" w:rsidR="0011045D" w:rsidRPr="005739B7" w:rsidRDefault="00A93D2D">
      <w:pPr>
        <w:ind w:left="194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sz w:val="22"/>
          <w:szCs w:val="22"/>
        </w:rPr>
        <w:t>-</w:t>
      </w:r>
      <w:r w:rsidRPr="005739B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Participated</w:t>
      </w:r>
      <w:r w:rsidRPr="005739B7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in</w:t>
      </w:r>
      <w:r w:rsidRPr="005739B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quantity</w:t>
      </w:r>
      <w:r w:rsidRPr="005739B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5739B7">
        <w:rPr>
          <w:rFonts w:asciiTheme="majorHAnsi" w:hAnsiTheme="majorHAnsi"/>
          <w:spacing w:val="-1"/>
          <w:sz w:val="22"/>
          <w:szCs w:val="22"/>
        </w:rPr>
        <w:t>a</w:t>
      </w:r>
      <w:r w:rsidRPr="005739B7">
        <w:rPr>
          <w:rFonts w:asciiTheme="majorHAnsi" w:hAnsiTheme="majorHAnsi"/>
          <w:sz w:val="22"/>
          <w:szCs w:val="22"/>
        </w:rPr>
        <w:t>nd</w:t>
      </w:r>
      <w:r w:rsidRPr="005739B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pressure</w:t>
      </w:r>
      <w:r w:rsidRPr="005739B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ventilation</w:t>
      </w:r>
      <w:r w:rsidRPr="005739B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surve</w:t>
      </w:r>
      <w:r w:rsidRPr="005739B7">
        <w:rPr>
          <w:rFonts w:asciiTheme="majorHAnsi" w:hAnsiTheme="majorHAnsi"/>
          <w:spacing w:val="2"/>
          <w:sz w:val="22"/>
          <w:szCs w:val="22"/>
        </w:rPr>
        <w:t>y</w:t>
      </w:r>
      <w:r w:rsidRPr="005739B7">
        <w:rPr>
          <w:rFonts w:asciiTheme="majorHAnsi" w:hAnsiTheme="majorHAnsi"/>
          <w:sz w:val="22"/>
          <w:szCs w:val="22"/>
        </w:rPr>
        <w:t>s.</w:t>
      </w:r>
    </w:p>
    <w:p w14:paraId="73FCC44F" w14:textId="77777777" w:rsidR="0011045D" w:rsidRPr="005739B7" w:rsidRDefault="0011045D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4303FE8A" w14:textId="77777777" w:rsidR="0011045D" w:rsidRPr="005739B7" w:rsidRDefault="00A93D2D">
      <w:pPr>
        <w:ind w:left="14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sz w:val="22"/>
          <w:szCs w:val="22"/>
        </w:rPr>
        <w:t>5/07-8</w:t>
      </w:r>
      <w:r w:rsidRPr="005739B7">
        <w:rPr>
          <w:rFonts w:asciiTheme="majorHAnsi" w:hAnsiTheme="majorHAnsi"/>
          <w:spacing w:val="-1"/>
          <w:sz w:val="22"/>
          <w:szCs w:val="22"/>
        </w:rPr>
        <w:t>/</w:t>
      </w:r>
      <w:r w:rsidRPr="005739B7">
        <w:rPr>
          <w:rFonts w:asciiTheme="majorHAnsi" w:hAnsiTheme="majorHAnsi"/>
          <w:sz w:val="22"/>
          <w:szCs w:val="22"/>
        </w:rPr>
        <w:t xml:space="preserve">07                   </w:t>
      </w:r>
      <w:r w:rsidRPr="005739B7">
        <w:rPr>
          <w:rFonts w:asciiTheme="majorHAnsi" w:hAnsiTheme="majorHAnsi"/>
          <w:b/>
          <w:sz w:val="22"/>
          <w:szCs w:val="22"/>
        </w:rPr>
        <w:t>Roofbolter</w:t>
      </w:r>
      <w:r w:rsidRPr="005739B7">
        <w:rPr>
          <w:rFonts w:asciiTheme="majorHAnsi" w:hAnsiTheme="majorHAnsi"/>
          <w:b/>
          <w:spacing w:val="-10"/>
          <w:sz w:val="22"/>
          <w:szCs w:val="22"/>
        </w:rPr>
        <w:t xml:space="preserve"> </w:t>
      </w:r>
      <w:r w:rsidRPr="005739B7">
        <w:rPr>
          <w:rFonts w:asciiTheme="majorHAnsi" w:hAnsiTheme="majorHAnsi"/>
          <w:b/>
          <w:sz w:val="22"/>
          <w:szCs w:val="22"/>
        </w:rPr>
        <w:t>Helpe</w:t>
      </w:r>
      <w:r w:rsidRPr="005739B7">
        <w:rPr>
          <w:rFonts w:asciiTheme="majorHAnsi" w:hAnsiTheme="majorHAnsi"/>
          <w:b/>
          <w:spacing w:val="-1"/>
          <w:sz w:val="22"/>
          <w:szCs w:val="22"/>
        </w:rPr>
        <w:t>r</w:t>
      </w:r>
      <w:r w:rsidRPr="005739B7">
        <w:rPr>
          <w:rFonts w:asciiTheme="majorHAnsi" w:hAnsiTheme="majorHAnsi"/>
          <w:sz w:val="22"/>
          <w:szCs w:val="22"/>
        </w:rPr>
        <w:t>,</w:t>
      </w:r>
      <w:r w:rsidRPr="005739B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Solar</w:t>
      </w:r>
      <w:r w:rsidRPr="005739B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Fuel</w:t>
      </w:r>
      <w:r w:rsidRPr="005739B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Co</w:t>
      </w:r>
      <w:r w:rsidRPr="005739B7">
        <w:rPr>
          <w:rFonts w:asciiTheme="majorHAnsi" w:hAnsiTheme="majorHAnsi"/>
          <w:spacing w:val="-2"/>
          <w:sz w:val="22"/>
          <w:szCs w:val="22"/>
        </w:rPr>
        <w:t>m</w:t>
      </w:r>
      <w:r w:rsidRPr="005739B7">
        <w:rPr>
          <w:rFonts w:asciiTheme="majorHAnsi" w:hAnsiTheme="majorHAnsi"/>
          <w:spacing w:val="1"/>
          <w:sz w:val="22"/>
          <w:szCs w:val="22"/>
        </w:rPr>
        <w:t>p</w:t>
      </w:r>
      <w:r w:rsidRPr="005739B7">
        <w:rPr>
          <w:rFonts w:asciiTheme="majorHAnsi" w:hAnsiTheme="majorHAnsi"/>
          <w:sz w:val="22"/>
          <w:szCs w:val="22"/>
        </w:rPr>
        <w:t>an</w:t>
      </w:r>
      <w:r w:rsidRPr="005739B7">
        <w:rPr>
          <w:rFonts w:asciiTheme="majorHAnsi" w:hAnsiTheme="majorHAnsi"/>
          <w:spacing w:val="2"/>
          <w:sz w:val="22"/>
          <w:szCs w:val="22"/>
        </w:rPr>
        <w:t>y</w:t>
      </w:r>
      <w:r w:rsidRPr="005739B7">
        <w:rPr>
          <w:rFonts w:asciiTheme="majorHAnsi" w:hAnsiTheme="majorHAnsi"/>
          <w:sz w:val="22"/>
          <w:szCs w:val="22"/>
        </w:rPr>
        <w:t>,</w:t>
      </w:r>
      <w:r w:rsidRPr="005739B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Grindstone,</w:t>
      </w:r>
      <w:r w:rsidRPr="005739B7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PA</w:t>
      </w:r>
    </w:p>
    <w:p w14:paraId="0B48C715" w14:textId="77777777" w:rsidR="0011045D" w:rsidRPr="005739B7" w:rsidRDefault="00A93D2D">
      <w:pPr>
        <w:ind w:left="194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sz w:val="22"/>
          <w:szCs w:val="22"/>
        </w:rPr>
        <w:t>-</w:t>
      </w:r>
      <w:r w:rsidRPr="005739B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Began</w:t>
      </w:r>
      <w:r w:rsidRPr="005739B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as</w:t>
      </w:r>
      <w:r w:rsidRPr="005739B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a surface</w:t>
      </w:r>
      <w:r w:rsidRPr="005739B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and</w:t>
      </w:r>
      <w:r w:rsidRPr="005739B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underground</w:t>
      </w:r>
      <w:r w:rsidRPr="005739B7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laborer</w:t>
      </w:r>
      <w:r w:rsidRPr="005739B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for</w:t>
      </w:r>
      <w:r w:rsidRPr="005739B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a room</w:t>
      </w:r>
      <w:r w:rsidRPr="005739B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and</w:t>
      </w:r>
      <w:r w:rsidRPr="005739B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pillar mine.</w:t>
      </w:r>
    </w:p>
    <w:p w14:paraId="020A2708" w14:textId="77777777" w:rsidR="0011045D" w:rsidRPr="005739B7" w:rsidRDefault="00A93D2D">
      <w:pPr>
        <w:ind w:left="2105" w:right="822" w:hanging="166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sz w:val="22"/>
          <w:szCs w:val="22"/>
        </w:rPr>
        <w:t>-</w:t>
      </w:r>
      <w:r w:rsidRPr="005739B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Was</w:t>
      </w:r>
      <w:r w:rsidRPr="005739B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pro</w:t>
      </w:r>
      <w:r w:rsidRPr="005739B7">
        <w:rPr>
          <w:rFonts w:asciiTheme="majorHAnsi" w:hAnsiTheme="majorHAnsi"/>
          <w:spacing w:val="-2"/>
          <w:sz w:val="22"/>
          <w:szCs w:val="22"/>
        </w:rPr>
        <w:t>m</w:t>
      </w:r>
      <w:r w:rsidRPr="005739B7">
        <w:rPr>
          <w:rFonts w:asciiTheme="majorHAnsi" w:hAnsiTheme="majorHAnsi"/>
          <w:sz w:val="22"/>
          <w:szCs w:val="22"/>
        </w:rPr>
        <w:t>o</w:t>
      </w:r>
      <w:r w:rsidRPr="005739B7">
        <w:rPr>
          <w:rFonts w:asciiTheme="majorHAnsi" w:hAnsiTheme="majorHAnsi"/>
          <w:spacing w:val="1"/>
          <w:sz w:val="22"/>
          <w:szCs w:val="22"/>
        </w:rPr>
        <w:t>t</w:t>
      </w:r>
      <w:r w:rsidRPr="005739B7">
        <w:rPr>
          <w:rFonts w:asciiTheme="majorHAnsi" w:hAnsiTheme="majorHAnsi"/>
          <w:sz w:val="22"/>
          <w:szCs w:val="22"/>
        </w:rPr>
        <w:t>ed</w:t>
      </w:r>
      <w:r w:rsidRPr="005739B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to</w:t>
      </w:r>
      <w:r w:rsidRPr="005739B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a steady</w:t>
      </w:r>
      <w:r w:rsidRPr="005739B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roofbo</w:t>
      </w:r>
      <w:r w:rsidRPr="005739B7">
        <w:rPr>
          <w:rFonts w:asciiTheme="majorHAnsi" w:hAnsiTheme="majorHAnsi"/>
          <w:spacing w:val="-1"/>
          <w:sz w:val="22"/>
          <w:szCs w:val="22"/>
        </w:rPr>
        <w:t>l</w:t>
      </w:r>
      <w:r w:rsidRPr="005739B7">
        <w:rPr>
          <w:rFonts w:asciiTheme="majorHAnsi" w:hAnsiTheme="majorHAnsi"/>
          <w:sz w:val="22"/>
          <w:szCs w:val="22"/>
        </w:rPr>
        <w:t>ter</w:t>
      </w:r>
      <w:r w:rsidRPr="005739B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helper</w:t>
      </w:r>
      <w:r w:rsidRPr="005739B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position</w:t>
      </w:r>
      <w:r w:rsidRPr="005739B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on</w:t>
      </w:r>
      <w:r w:rsidRPr="005739B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a single-boom</w:t>
      </w:r>
      <w:r w:rsidRPr="005739B7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machine for</w:t>
      </w:r>
      <w:r w:rsidRPr="005739B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final</w:t>
      </w:r>
      <w:r w:rsidRPr="005739B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t</w:t>
      </w:r>
      <w:r w:rsidRPr="005739B7">
        <w:rPr>
          <w:rFonts w:asciiTheme="majorHAnsi" w:hAnsiTheme="majorHAnsi"/>
          <w:spacing w:val="-1"/>
          <w:sz w:val="22"/>
          <w:szCs w:val="22"/>
        </w:rPr>
        <w:t>w</w:t>
      </w:r>
      <w:r w:rsidRPr="005739B7">
        <w:rPr>
          <w:rFonts w:asciiTheme="majorHAnsi" w:hAnsiTheme="majorHAnsi"/>
          <w:sz w:val="22"/>
          <w:szCs w:val="22"/>
        </w:rPr>
        <w:t>o</w:t>
      </w:r>
      <w:r w:rsidRPr="005739B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5739B7">
        <w:rPr>
          <w:rFonts w:asciiTheme="majorHAnsi" w:hAnsiTheme="majorHAnsi"/>
          <w:spacing w:val="-2"/>
          <w:sz w:val="22"/>
          <w:szCs w:val="22"/>
        </w:rPr>
        <w:t>m</w:t>
      </w:r>
      <w:r w:rsidRPr="005739B7">
        <w:rPr>
          <w:rFonts w:asciiTheme="majorHAnsi" w:hAnsiTheme="majorHAnsi"/>
          <w:sz w:val="22"/>
          <w:szCs w:val="22"/>
        </w:rPr>
        <w:t>onths;</w:t>
      </w:r>
      <w:r w:rsidRPr="005739B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al</w:t>
      </w:r>
      <w:r w:rsidRPr="005739B7">
        <w:rPr>
          <w:rFonts w:asciiTheme="majorHAnsi" w:hAnsiTheme="majorHAnsi"/>
          <w:spacing w:val="1"/>
          <w:sz w:val="22"/>
          <w:szCs w:val="22"/>
        </w:rPr>
        <w:t>s</w:t>
      </w:r>
      <w:r w:rsidRPr="005739B7">
        <w:rPr>
          <w:rFonts w:asciiTheme="majorHAnsi" w:hAnsiTheme="majorHAnsi"/>
          <w:sz w:val="22"/>
          <w:szCs w:val="22"/>
        </w:rPr>
        <w:t>o</w:t>
      </w:r>
      <w:r w:rsidRPr="005739B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perfor</w:t>
      </w:r>
      <w:r w:rsidRPr="005739B7">
        <w:rPr>
          <w:rFonts w:asciiTheme="majorHAnsi" w:hAnsiTheme="majorHAnsi"/>
          <w:spacing w:val="-2"/>
          <w:sz w:val="22"/>
          <w:szCs w:val="22"/>
        </w:rPr>
        <w:t>m</w:t>
      </w:r>
      <w:r w:rsidRPr="005739B7">
        <w:rPr>
          <w:rFonts w:asciiTheme="majorHAnsi" w:hAnsiTheme="majorHAnsi"/>
          <w:sz w:val="22"/>
          <w:szCs w:val="22"/>
        </w:rPr>
        <w:t>ed</w:t>
      </w:r>
      <w:r w:rsidRPr="005739B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other</w:t>
      </w:r>
      <w:r w:rsidRPr="005739B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working</w:t>
      </w:r>
      <w:r w:rsidRPr="005739B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face</w:t>
      </w:r>
      <w:r w:rsidRPr="005739B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duties.</w:t>
      </w:r>
    </w:p>
    <w:p w14:paraId="5A880C6F" w14:textId="77777777" w:rsidR="0011045D" w:rsidRPr="005739B7" w:rsidRDefault="0011045D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3051F6D0" w14:textId="77777777" w:rsidR="0011045D" w:rsidRPr="005739B7" w:rsidRDefault="00A93D2D">
      <w:pPr>
        <w:ind w:left="14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sz w:val="22"/>
          <w:szCs w:val="22"/>
        </w:rPr>
        <w:t>5/06-8</w:t>
      </w:r>
      <w:r w:rsidRPr="005739B7">
        <w:rPr>
          <w:rFonts w:asciiTheme="majorHAnsi" w:hAnsiTheme="majorHAnsi"/>
          <w:spacing w:val="-1"/>
          <w:sz w:val="22"/>
          <w:szCs w:val="22"/>
        </w:rPr>
        <w:t>/</w:t>
      </w:r>
      <w:r w:rsidRPr="005739B7">
        <w:rPr>
          <w:rFonts w:asciiTheme="majorHAnsi" w:hAnsiTheme="majorHAnsi"/>
          <w:sz w:val="22"/>
          <w:szCs w:val="22"/>
        </w:rPr>
        <w:t xml:space="preserve">06                   </w:t>
      </w:r>
      <w:r w:rsidRPr="005739B7">
        <w:rPr>
          <w:rFonts w:asciiTheme="majorHAnsi" w:hAnsiTheme="majorHAnsi"/>
          <w:b/>
          <w:sz w:val="22"/>
          <w:szCs w:val="22"/>
        </w:rPr>
        <w:t>Laborer</w:t>
      </w:r>
      <w:r w:rsidRPr="005739B7">
        <w:rPr>
          <w:rFonts w:asciiTheme="majorHAnsi" w:hAnsiTheme="majorHAnsi"/>
          <w:sz w:val="22"/>
          <w:szCs w:val="22"/>
        </w:rPr>
        <w:t>,</w:t>
      </w:r>
      <w:r w:rsidRPr="005739B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Deerfield</w:t>
      </w:r>
      <w:r w:rsidRPr="005739B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Coal</w:t>
      </w:r>
      <w:r w:rsidRPr="005739B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C</w:t>
      </w:r>
      <w:r w:rsidRPr="005739B7">
        <w:rPr>
          <w:rFonts w:asciiTheme="majorHAnsi" w:hAnsiTheme="majorHAnsi"/>
          <w:spacing w:val="2"/>
          <w:sz w:val="22"/>
          <w:szCs w:val="22"/>
        </w:rPr>
        <w:t>o</w:t>
      </w:r>
      <w:r w:rsidRPr="005739B7">
        <w:rPr>
          <w:rFonts w:asciiTheme="majorHAnsi" w:hAnsiTheme="majorHAnsi"/>
          <w:spacing w:val="-2"/>
          <w:sz w:val="22"/>
          <w:szCs w:val="22"/>
        </w:rPr>
        <w:t>m</w:t>
      </w:r>
      <w:r w:rsidRPr="005739B7">
        <w:rPr>
          <w:rFonts w:asciiTheme="majorHAnsi" w:hAnsiTheme="majorHAnsi"/>
          <w:spacing w:val="1"/>
          <w:sz w:val="22"/>
          <w:szCs w:val="22"/>
        </w:rPr>
        <w:t>p</w:t>
      </w:r>
      <w:r w:rsidRPr="005739B7">
        <w:rPr>
          <w:rFonts w:asciiTheme="majorHAnsi" w:hAnsiTheme="majorHAnsi"/>
          <w:sz w:val="22"/>
          <w:szCs w:val="22"/>
        </w:rPr>
        <w:t>an</w:t>
      </w:r>
      <w:r w:rsidRPr="005739B7">
        <w:rPr>
          <w:rFonts w:asciiTheme="majorHAnsi" w:hAnsiTheme="majorHAnsi"/>
          <w:spacing w:val="2"/>
          <w:sz w:val="22"/>
          <w:szCs w:val="22"/>
        </w:rPr>
        <w:t>y</w:t>
      </w:r>
      <w:r w:rsidRPr="005739B7">
        <w:rPr>
          <w:rFonts w:asciiTheme="majorHAnsi" w:hAnsiTheme="majorHAnsi"/>
          <w:sz w:val="22"/>
          <w:szCs w:val="22"/>
        </w:rPr>
        <w:t>,</w:t>
      </w:r>
      <w:r w:rsidRPr="005739B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Irwin,</w:t>
      </w:r>
      <w:r w:rsidRPr="005739B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PA</w:t>
      </w:r>
    </w:p>
    <w:p w14:paraId="5376570A" w14:textId="77777777" w:rsidR="0011045D" w:rsidRPr="005739B7" w:rsidRDefault="00A93D2D">
      <w:pPr>
        <w:ind w:left="194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sz w:val="22"/>
          <w:szCs w:val="22"/>
        </w:rPr>
        <w:t>-</w:t>
      </w:r>
      <w:r w:rsidRPr="005739B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Perfor</w:t>
      </w:r>
      <w:r w:rsidRPr="005739B7">
        <w:rPr>
          <w:rFonts w:asciiTheme="majorHAnsi" w:hAnsiTheme="majorHAnsi"/>
          <w:spacing w:val="-2"/>
          <w:sz w:val="22"/>
          <w:szCs w:val="22"/>
        </w:rPr>
        <w:t>m</w:t>
      </w:r>
      <w:r w:rsidRPr="005739B7">
        <w:rPr>
          <w:rFonts w:asciiTheme="majorHAnsi" w:hAnsiTheme="majorHAnsi"/>
          <w:sz w:val="22"/>
          <w:szCs w:val="22"/>
        </w:rPr>
        <w:t>ed</w:t>
      </w:r>
      <w:r w:rsidRPr="005739B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minor</w:t>
      </w:r>
      <w:r w:rsidRPr="005739B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land</w:t>
      </w:r>
      <w:r w:rsidRPr="005739B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5739B7">
        <w:rPr>
          <w:rFonts w:asciiTheme="majorHAnsi" w:hAnsiTheme="majorHAnsi"/>
          <w:spacing w:val="-1"/>
          <w:sz w:val="22"/>
          <w:szCs w:val="22"/>
        </w:rPr>
        <w:t>i</w:t>
      </w:r>
      <w:r w:rsidRPr="005739B7">
        <w:rPr>
          <w:rFonts w:asciiTheme="majorHAnsi" w:hAnsiTheme="majorHAnsi"/>
          <w:spacing w:val="-2"/>
          <w:sz w:val="22"/>
          <w:szCs w:val="22"/>
        </w:rPr>
        <w:t>m</w:t>
      </w:r>
      <w:r w:rsidRPr="005739B7">
        <w:rPr>
          <w:rFonts w:asciiTheme="majorHAnsi" w:hAnsiTheme="majorHAnsi"/>
          <w:sz w:val="22"/>
          <w:szCs w:val="22"/>
        </w:rPr>
        <w:t>provements</w:t>
      </w:r>
      <w:r w:rsidRPr="005739B7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on</w:t>
      </w:r>
      <w:r w:rsidRPr="005739B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reclai</w:t>
      </w:r>
      <w:r w:rsidRPr="005739B7">
        <w:rPr>
          <w:rFonts w:asciiTheme="majorHAnsi" w:hAnsiTheme="majorHAnsi"/>
          <w:spacing w:val="-2"/>
          <w:sz w:val="22"/>
          <w:szCs w:val="22"/>
        </w:rPr>
        <w:t>m</w:t>
      </w:r>
      <w:r w:rsidRPr="005739B7">
        <w:rPr>
          <w:rFonts w:asciiTheme="majorHAnsi" w:hAnsiTheme="majorHAnsi"/>
          <w:sz w:val="22"/>
          <w:szCs w:val="22"/>
        </w:rPr>
        <w:t>ed</w:t>
      </w:r>
      <w:r w:rsidRPr="005739B7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properties.</w:t>
      </w:r>
    </w:p>
    <w:p w14:paraId="7DF5ED6D" w14:textId="77777777" w:rsidR="0011045D" w:rsidRPr="005739B7" w:rsidRDefault="0011045D">
      <w:pPr>
        <w:spacing w:before="13" w:line="240" w:lineRule="exact"/>
        <w:rPr>
          <w:rFonts w:asciiTheme="majorHAnsi" w:hAnsiTheme="majorHAnsi"/>
          <w:sz w:val="22"/>
          <w:szCs w:val="22"/>
        </w:rPr>
      </w:pPr>
    </w:p>
    <w:p w14:paraId="5EA263C9" w14:textId="77777777" w:rsidR="0011045D" w:rsidRPr="005739B7" w:rsidRDefault="00A93D2D">
      <w:pPr>
        <w:ind w:left="14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sz w:val="22"/>
          <w:szCs w:val="22"/>
        </w:rPr>
        <w:t>5/05-8</w:t>
      </w:r>
      <w:r w:rsidRPr="005739B7">
        <w:rPr>
          <w:rFonts w:asciiTheme="majorHAnsi" w:hAnsiTheme="majorHAnsi"/>
          <w:spacing w:val="-1"/>
          <w:sz w:val="22"/>
          <w:szCs w:val="22"/>
        </w:rPr>
        <w:t>/</w:t>
      </w:r>
      <w:r w:rsidRPr="005739B7">
        <w:rPr>
          <w:rFonts w:asciiTheme="majorHAnsi" w:hAnsiTheme="majorHAnsi"/>
          <w:sz w:val="22"/>
          <w:szCs w:val="22"/>
        </w:rPr>
        <w:t xml:space="preserve">05                   </w:t>
      </w:r>
      <w:r w:rsidRPr="005739B7">
        <w:rPr>
          <w:rFonts w:asciiTheme="majorHAnsi" w:hAnsiTheme="majorHAnsi"/>
          <w:b/>
          <w:sz w:val="22"/>
          <w:szCs w:val="22"/>
        </w:rPr>
        <w:t>Laborer</w:t>
      </w:r>
      <w:r w:rsidRPr="005739B7">
        <w:rPr>
          <w:rFonts w:asciiTheme="majorHAnsi" w:hAnsiTheme="majorHAnsi"/>
          <w:sz w:val="22"/>
          <w:szCs w:val="22"/>
        </w:rPr>
        <w:t>,</w:t>
      </w:r>
      <w:r w:rsidRPr="005739B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FCI</w:t>
      </w:r>
      <w:r w:rsidRPr="005739B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Corporation,</w:t>
      </w:r>
      <w:r w:rsidRPr="005739B7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Irwin,</w:t>
      </w:r>
      <w:r w:rsidRPr="005739B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PA</w:t>
      </w:r>
    </w:p>
    <w:p w14:paraId="16DAF329" w14:textId="77777777" w:rsidR="0011045D" w:rsidRPr="005739B7" w:rsidRDefault="00A93D2D">
      <w:pPr>
        <w:spacing w:line="240" w:lineRule="exact"/>
        <w:ind w:left="194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sz w:val="22"/>
          <w:szCs w:val="22"/>
        </w:rPr>
        <w:t>-</w:t>
      </w:r>
      <w:r w:rsidRPr="005739B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Operated</w:t>
      </w:r>
      <w:r w:rsidRPr="005739B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 xml:space="preserve">a </w:t>
      </w:r>
      <w:r w:rsidRPr="005739B7">
        <w:rPr>
          <w:rFonts w:asciiTheme="majorHAnsi" w:hAnsiTheme="majorHAnsi"/>
          <w:spacing w:val="1"/>
          <w:sz w:val="22"/>
          <w:szCs w:val="22"/>
        </w:rPr>
        <w:t>fo</w:t>
      </w:r>
      <w:r w:rsidRPr="005739B7">
        <w:rPr>
          <w:rFonts w:asciiTheme="majorHAnsi" w:hAnsiTheme="majorHAnsi"/>
          <w:sz w:val="22"/>
          <w:szCs w:val="22"/>
        </w:rPr>
        <w:t>rklift</w:t>
      </w:r>
      <w:r w:rsidRPr="005739B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and</w:t>
      </w:r>
      <w:r w:rsidRPr="005739B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5739B7">
        <w:rPr>
          <w:rFonts w:asciiTheme="majorHAnsi" w:hAnsiTheme="majorHAnsi"/>
          <w:spacing w:val="-2"/>
          <w:sz w:val="22"/>
          <w:szCs w:val="22"/>
        </w:rPr>
        <w:t>m</w:t>
      </w:r>
      <w:r w:rsidRPr="005739B7">
        <w:rPr>
          <w:rFonts w:asciiTheme="majorHAnsi" w:hAnsiTheme="majorHAnsi"/>
          <w:sz w:val="22"/>
          <w:szCs w:val="22"/>
        </w:rPr>
        <w:t>ade</w:t>
      </w:r>
      <w:r w:rsidRPr="005739B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deliveries</w:t>
      </w:r>
      <w:r w:rsidRPr="005739B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of</w:t>
      </w:r>
      <w:r w:rsidRPr="005739B7">
        <w:rPr>
          <w:rFonts w:asciiTheme="majorHAnsi" w:hAnsiTheme="majorHAnsi"/>
          <w:spacing w:val="-2"/>
          <w:sz w:val="22"/>
          <w:szCs w:val="22"/>
        </w:rPr>
        <w:t xml:space="preserve"> m</w:t>
      </w:r>
      <w:r w:rsidRPr="005739B7">
        <w:rPr>
          <w:rFonts w:asciiTheme="majorHAnsi" w:hAnsiTheme="majorHAnsi"/>
          <w:spacing w:val="1"/>
          <w:sz w:val="22"/>
          <w:szCs w:val="22"/>
        </w:rPr>
        <w:t>a</w:t>
      </w:r>
      <w:r w:rsidRPr="005739B7">
        <w:rPr>
          <w:rFonts w:asciiTheme="majorHAnsi" w:hAnsiTheme="majorHAnsi"/>
          <w:sz w:val="22"/>
          <w:szCs w:val="22"/>
        </w:rPr>
        <w:t>chined</w:t>
      </w:r>
      <w:r w:rsidRPr="005739B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parts.</w:t>
      </w:r>
    </w:p>
    <w:p w14:paraId="68AF16E7" w14:textId="77777777" w:rsidR="0011045D" w:rsidRPr="005739B7" w:rsidRDefault="0011045D">
      <w:pPr>
        <w:spacing w:before="13" w:line="240" w:lineRule="exact"/>
        <w:rPr>
          <w:rFonts w:asciiTheme="majorHAnsi" w:hAnsiTheme="majorHAnsi"/>
          <w:sz w:val="22"/>
          <w:szCs w:val="22"/>
        </w:rPr>
      </w:pPr>
    </w:p>
    <w:p w14:paraId="200E7FCD" w14:textId="77777777" w:rsidR="0011045D" w:rsidRPr="005739B7" w:rsidRDefault="00A93D2D">
      <w:pPr>
        <w:ind w:left="14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b/>
          <w:sz w:val="22"/>
          <w:szCs w:val="22"/>
        </w:rPr>
        <w:t>COMP</w:t>
      </w:r>
      <w:r w:rsidRPr="005739B7">
        <w:rPr>
          <w:rFonts w:asciiTheme="majorHAnsi" w:hAnsiTheme="majorHAnsi"/>
          <w:b/>
          <w:spacing w:val="1"/>
          <w:sz w:val="22"/>
          <w:szCs w:val="22"/>
        </w:rPr>
        <w:t>U</w:t>
      </w:r>
      <w:r w:rsidRPr="005739B7">
        <w:rPr>
          <w:rFonts w:asciiTheme="majorHAnsi" w:hAnsiTheme="majorHAnsi"/>
          <w:b/>
          <w:sz w:val="22"/>
          <w:szCs w:val="22"/>
        </w:rPr>
        <w:t>T</w:t>
      </w:r>
      <w:r w:rsidRPr="005739B7">
        <w:rPr>
          <w:rFonts w:asciiTheme="majorHAnsi" w:hAnsiTheme="majorHAnsi"/>
          <w:b/>
          <w:spacing w:val="1"/>
          <w:sz w:val="22"/>
          <w:szCs w:val="22"/>
        </w:rPr>
        <w:t>E</w:t>
      </w:r>
      <w:r w:rsidRPr="005739B7">
        <w:rPr>
          <w:rFonts w:asciiTheme="majorHAnsi" w:hAnsiTheme="majorHAnsi"/>
          <w:b/>
          <w:sz w:val="22"/>
          <w:szCs w:val="22"/>
        </w:rPr>
        <w:t xml:space="preserve">R        </w:t>
      </w:r>
      <w:r w:rsidRPr="005739B7">
        <w:rPr>
          <w:rFonts w:asciiTheme="majorHAnsi" w:hAnsiTheme="majorHAnsi"/>
          <w:b/>
          <w:spacing w:val="9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Experienced</w:t>
      </w:r>
      <w:r w:rsidRPr="005739B7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with</w:t>
      </w:r>
      <w:r w:rsidRPr="005739B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IBM</w:t>
      </w:r>
      <w:r w:rsidRPr="005739B7">
        <w:rPr>
          <w:rFonts w:asciiTheme="majorHAnsi" w:hAnsiTheme="majorHAnsi"/>
          <w:spacing w:val="-1"/>
          <w:sz w:val="22"/>
          <w:szCs w:val="22"/>
        </w:rPr>
        <w:t>'</w:t>
      </w:r>
      <w:r w:rsidRPr="005739B7">
        <w:rPr>
          <w:rFonts w:asciiTheme="majorHAnsi" w:hAnsiTheme="majorHAnsi"/>
          <w:sz w:val="22"/>
          <w:szCs w:val="22"/>
        </w:rPr>
        <w:t>s</w:t>
      </w:r>
      <w:r w:rsidRPr="005739B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739B7">
        <w:rPr>
          <w:rFonts w:asciiTheme="majorHAnsi" w:hAnsiTheme="majorHAnsi"/>
          <w:spacing w:val="1"/>
          <w:sz w:val="22"/>
          <w:szCs w:val="22"/>
        </w:rPr>
        <w:t>Lo</w:t>
      </w:r>
      <w:r w:rsidRPr="005739B7">
        <w:rPr>
          <w:rFonts w:asciiTheme="majorHAnsi" w:hAnsiTheme="majorHAnsi"/>
          <w:sz w:val="22"/>
          <w:szCs w:val="22"/>
        </w:rPr>
        <w:t>tus</w:t>
      </w:r>
      <w:r w:rsidRPr="005739B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1-2-3,</w:t>
      </w:r>
      <w:r w:rsidRPr="005739B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739B7">
        <w:rPr>
          <w:rFonts w:asciiTheme="majorHAnsi" w:hAnsiTheme="majorHAnsi"/>
          <w:spacing w:val="-1"/>
          <w:sz w:val="22"/>
          <w:szCs w:val="22"/>
        </w:rPr>
        <w:t>P</w:t>
      </w:r>
      <w:r w:rsidRPr="005739B7">
        <w:rPr>
          <w:rFonts w:asciiTheme="majorHAnsi" w:hAnsiTheme="majorHAnsi"/>
          <w:sz w:val="22"/>
          <w:szCs w:val="22"/>
        </w:rPr>
        <w:t>enn</w:t>
      </w:r>
      <w:r w:rsidRPr="005739B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State</w:t>
      </w:r>
      <w:r w:rsidRPr="005739B7">
        <w:rPr>
          <w:rFonts w:asciiTheme="majorHAnsi" w:hAnsiTheme="majorHAnsi"/>
          <w:spacing w:val="-1"/>
          <w:sz w:val="22"/>
          <w:szCs w:val="22"/>
        </w:rPr>
        <w:t>'</w:t>
      </w:r>
      <w:r w:rsidRPr="005739B7">
        <w:rPr>
          <w:rFonts w:asciiTheme="majorHAnsi" w:hAnsiTheme="majorHAnsi"/>
          <w:sz w:val="22"/>
          <w:szCs w:val="22"/>
        </w:rPr>
        <w:t>s</w:t>
      </w:r>
      <w:r w:rsidRPr="005739B7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5739B7">
        <w:rPr>
          <w:rFonts w:asciiTheme="majorHAnsi" w:hAnsiTheme="majorHAnsi"/>
          <w:spacing w:val="1"/>
          <w:sz w:val="22"/>
          <w:szCs w:val="22"/>
        </w:rPr>
        <w:t>M</w:t>
      </w:r>
      <w:r w:rsidRPr="005739B7">
        <w:rPr>
          <w:rFonts w:asciiTheme="majorHAnsi" w:hAnsiTheme="majorHAnsi"/>
          <w:sz w:val="22"/>
          <w:szCs w:val="22"/>
        </w:rPr>
        <w:t>ine</w:t>
      </w:r>
      <w:r w:rsidRPr="005739B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Ventilation</w:t>
      </w:r>
      <w:r w:rsidRPr="005739B7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Si</w:t>
      </w:r>
      <w:r w:rsidRPr="005739B7">
        <w:rPr>
          <w:rFonts w:asciiTheme="majorHAnsi" w:hAnsiTheme="majorHAnsi"/>
          <w:spacing w:val="-2"/>
          <w:sz w:val="22"/>
          <w:szCs w:val="22"/>
        </w:rPr>
        <w:t>m</w:t>
      </w:r>
      <w:r w:rsidRPr="005739B7">
        <w:rPr>
          <w:rFonts w:asciiTheme="majorHAnsi" w:hAnsiTheme="majorHAnsi"/>
          <w:spacing w:val="1"/>
          <w:sz w:val="22"/>
          <w:szCs w:val="22"/>
        </w:rPr>
        <w:t>u</w:t>
      </w:r>
      <w:r w:rsidRPr="005739B7">
        <w:rPr>
          <w:rFonts w:asciiTheme="majorHAnsi" w:hAnsiTheme="majorHAnsi"/>
          <w:sz w:val="22"/>
          <w:szCs w:val="22"/>
        </w:rPr>
        <w:t>lation</w:t>
      </w:r>
    </w:p>
    <w:p w14:paraId="674993D1" w14:textId="77777777" w:rsidR="0011045D" w:rsidRPr="005739B7" w:rsidRDefault="00A93D2D">
      <w:pPr>
        <w:ind w:left="14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b/>
          <w:sz w:val="22"/>
          <w:szCs w:val="22"/>
        </w:rPr>
        <w:t xml:space="preserve">SKILLS                 </w:t>
      </w:r>
      <w:r w:rsidRPr="005739B7">
        <w:rPr>
          <w:rFonts w:asciiTheme="majorHAnsi" w:hAnsiTheme="majorHAnsi"/>
          <w:b/>
          <w:spacing w:val="9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progra</w:t>
      </w:r>
      <w:r w:rsidRPr="005739B7">
        <w:rPr>
          <w:rFonts w:asciiTheme="majorHAnsi" w:hAnsiTheme="majorHAnsi"/>
          <w:spacing w:val="-2"/>
          <w:sz w:val="22"/>
          <w:szCs w:val="22"/>
        </w:rPr>
        <w:t>m</w:t>
      </w:r>
      <w:r w:rsidRPr="005739B7">
        <w:rPr>
          <w:rFonts w:asciiTheme="majorHAnsi" w:hAnsiTheme="majorHAnsi"/>
          <w:sz w:val="22"/>
          <w:szCs w:val="22"/>
        </w:rPr>
        <w:t>,</w:t>
      </w:r>
      <w:r w:rsidRPr="005739B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and</w:t>
      </w:r>
      <w:r w:rsidRPr="005739B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West</w:t>
      </w:r>
      <w:r w:rsidRPr="005739B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Virginia</w:t>
      </w:r>
      <w:r w:rsidRPr="005739B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Universit</w:t>
      </w:r>
      <w:r w:rsidRPr="005739B7">
        <w:rPr>
          <w:rFonts w:asciiTheme="majorHAnsi" w:hAnsiTheme="majorHAnsi"/>
          <w:spacing w:val="2"/>
          <w:sz w:val="22"/>
          <w:szCs w:val="22"/>
        </w:rPr>
        <w:t>y</w:t>
      </w:r>
      <w:r w:rsidRPr="005739B7">
        <w:rPr>
          <w:rFonts w:asciiTheme="majorHAnsi" w:hAnsiTheme="majorHAnsi"/>
          <w:spacing w:val="-1"/>
          <w:sz w:val="22"/>
          <w:szCs w:val="22"/>
        </w:rPr>
        <w:t>'</w:t>
      </w:r>
      <w:r w:rsidRPr="005739B7">
        <w:rPr>
          <w:rFonts w:asciiTheme="majorHAnsi" w:hAnsiTheme="majorHAnsi"/>
          <w:sz w:val="22"/>
          <w:szCs w:val="22"/>
        </w:rPr>
        <w:t>s</w:t>
      </w:r>
      <w:r w:rsidRPr="005739B7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Belt Haulage</w:t>
      </w:r>
      <w:r w:rsidRPr="005739B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Si</w:t>
      </w:r>
      <w:r w:rsidRPr="005739B7">
        <w:rPr>
          <w:rFonts w:asciiTheme="majorHAnsi" w:hAnsiTheme="majorHAnsi"/>
          <w:spacing w:val="-2"/>
          <w:sz w:val="22"/>
          <w:szCs w:val="22"/>
        </w:rPr>
        <w:t>m</w:t>
      </w:r>
      <w:r w:rsidRPr="005739B7">
        <w:rPr>
          <w:rFonts w:asciiTheme="majorHAnsi" w:hAnsiTheme="majorHAnsi"/>
          <w:spacing w:val="1"/>
          <w:sz w:val="22"/>
          <w:szCs w:val="22"/>
        </w:rPr>
        <w:t>u</w:t>
      </w:r>
      <w:r w:rsidRPr="005739B7">
        <w:rPr>
          <w:rFonts w:asciiTheme="majorHAnsi" w:hAnsiTheme="majorHAnsi"/>
          <w:sz w:val="22"/>
          <w:szCs w:val="22"/>
        </w:rPr>
        <w:t>lation</w:t>
      </w:r>
      <w:r w:rsidRPr="005739B7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progra</w:t>
      </w:r>
      <w:r w:rsidRPr="005739B7">
        <w:rPr>
          <w:rFonts w:asciiTheme="majorHAnsi" w:hAnsiTheme="majorHAnsi"/>
          <w:spacing w:val="-2"/>
          <w:sz w:val="22"/>
          <w:szCs w:val="22"/>
        </w:rPr>
        <w:t>m</w:t>
      </w:r>
      <w:r w:rsidRPr="005739B7">
        <w:rPr>
          <w:rFonts w:asciiTheme="majorHAnsi" w:hAnsiTheme="majorHAnsi"/>
          <w:sz w:val="22"/>
          <w:szCs w:val="22"/>
        </w:rPr>
        <w:t>.</w:t>
      </w:r>
    </w:p>
    <w:p w14:paraId="0CB8A98C" w14:textId="77777777" w:rsidR="0011045D" w:rsidRPr="005739B7" w:rsidRDefault="0011045D">
      <w:pPr>
        <w:spacing w:before="13" w:line="240" w:lineRule="exact"/>
        <w:rPr>
          <w:rFonts w:asciiTheme="majorHAnsi" w:hAnsiTheme="majorHAnsi"/>
          <w:sz w:val="22"/>
          <w:szCs w:val="22"/>
        </w:rPr>
      </w:pPr>
    </w:p>
    <w:p w14:paraId="234D1390" w14:textId="77777777" w:rsidR="0011045D" w:rsidRPr="005739B7" w:rsidRDefault="00A93D2D">
      <w:pPr>
        <w:ind w:left="14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b/>
          <w:sz w:val="22"/>
          <w:szCs w:val="22"/>
        </w:rPr>
        <w:t>ACT</w:t>
      </w:r>
      <w:r w:rsidRPr="005739B7">
        <w:rPr>
          <w:rFonts w:asciiTheme="majorHAnsi" w:hAnsiTheme="majorHAnsi"/>
          <w:b/>
          <w:spacing w:val="1"/>
          <w:sz w:val="22"/>
          <w:szCs w:val="22"/>
        </w:rPr>
        <w:t>I</w:t>
      </w:r>
      <w:r w:rsidRPr="005739B7">
        <w:rPr>
          <w:rFonts w:asciiTheme="majorHAnsi" w:hAnsiTheme="majorHAnsi"/>
          <w:b/>
          <w:sz w:val="22"/>
          <w:szCs w:val="22"/>
        </w:rPr>
        <w:t>VI</w:t>
      </w:r>
      <w:r w:rsidRPr="005739B7">
        <w:rPr>
          <w:rFonts w:asciiTheme="majorHAnsi" w:hAnsiTheme="majorHAnsi"/>
          <w:b/>
          <w:spacing w:val="1"/>
          <w:sz w:val="22"/>
          <w:szCs w:val="22"/>
        </w:rPr>
        <w:t>T</w:t>
      </w:r>
      <w:r w:rsidRPr="005739B7">
        <w:rPr>
          <w:rFonts w:asciiTheme="majorHAnsi" w:hAnsiTheme="majorHAnsi"/>
          <w:b/>
          <w:sz w:val="22"/>
          <w:szCs w:val="22"/>
        </w:rPr>
        <w:t>I</w:t>
      </w:r>
      <w:r w:rsidRPr="005739B7">
        <w:rPr>
          <w:rFonts w:asciiTheme="majorHAnsi" w:hAnsiTheme="majorHAnsi"/>
          <w:b/>
          <w:spacing w:val="1"/>
          <w:sz w:val="22"/>
          <w:szCs w:val="22"/>
        </w:rPr>
        <w:t>E</w:t>
      </w:r>
      <w:r w:rsidRPr="005739B7">
        <w:rPr>
          <w:rFonts w:asciiTheme="majorHAnsi" w:hAnsiTheme="majorHAnsi"/>
          <w:b/>
          <w:sz w:val="22"/>
          <w:szCs w:val="22"/>
        </w:rPr>
        <w:t xml:space="preserve">S       </w:t>
      </w:r>
      <w:r w:rsidRPr="005739B7">
        <w:rPr>
          <w:rFonts w:asciiTheme="majorHAnsi" w:hAnsiTheme="majorHAnsi"/>
          <w:b/>
          <w:spacing w:val="52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Student</w:t>
      </w:r>
      <w:r w:rsidRPr="005739B7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5739B7">
        <w:rPr>
          <w:rFonts w:asciiTheme="majorHAnsi" w:hAnsiTheme="majorHAnsi"/>
          <w:spacing w:val="-2"/>
          <w:sz w:val="22"/>
          <w:szCs w:val="22"/>
        </w:rPr>
        <w:t>m</w:t>
      </w:r>
      <w:r w:rsidRPr="005739B7">
        <w:rPr>
          <w:rFonts w:asciiTheme="majorHAnsi" w:hAnsiTheme="majorHAnsi"/>
          <w:spacing w:val="1"/>
          <w:sz w:val="22"/>
          <w:szCs w:val="22"/>
        </w:rPr>
        <w:t>e</w:t>
      </w:r>
      <w:r w:rsidRPr="005739B7">
        <w:rPr>
          <w:rFonts w:asciiTheme="majorHAnsi" w:hAnsiTheme="majorHAnsi"/>
          <w:sz w:val="22"/>
          <w:szCs w:val="22"/>
        </w:rPr>
        <w:t>mber</w:t>
      </w:r>
      <w:r w:rsidRPr="005739B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of</w:t>
      </w:r>
      <w:r w:rsidRPr="005739B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the</w:t>
      </w:r>
      <w:r w:rsidRPr="005739B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So</w:t>
      </w:r>
      <w:r w:rsidRPr="005739B7">
        <w:rPr>
          <w:rFonts w:asciiTheme="majorHAnsi" w:hAnsiTheme="majorHAnsi"/>
          <w:spacing w:val="-1"/>
          <w:sz w:val="22"/>
          <w:szCs w:val="22"/>
        </w:rPr>
        <w:t>c</w:t>
      </w:r>
      <w:r w:rsidRPr="005739B7">
        <w:rPr>
          <w:rFonts w:asciiTheme="majorHAnsi" w:hAnsiTheme="majorHAnsi"/>
          <w:sz w:val="22"/>
          <w:szCs w:val="22"/>
        </w:rPr>
        <w:t>iety</w:t>
      </w:r>
      <w:r w:rsidRPr="005739B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of</w:t>
      </w:r>
      <w:r w:rsidRPr="005739B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Min</w:t>
      </w:r>
      <w:r w:rsidRPr="005739B7">
        <w:rPr>
          <w:rFonts w:asciiTheme="majorHAnsi" w:hAnsiTheme="majorHAnsi"/>
          <w:spacing w:val="-1"/>
          <w:sz w:val="22"/>
          <w:szCs w:val="22"/>
        </w:rPr>
        <w:t>in</w:t>
      </w:r>
      <w:r w:rsidRPr="005739B7">
        <w:rPr>
          <w:rFonts w:asciiTheme="majorHAnsi" w:hAnsiTheme="majorHAnsi"/>
          <w:sz w:val="22"/>
          <w:szCs w:val="22"/>
        </w:rPr>
        <w:t>g</w:t>
      </w:r>
      <w:r w:rsidRPr="005739B7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Eng</w:t>
      </w:r>
      <w:r w:rsidRPr="005739B7">
        <w:rPr>
          <w:rFonts w:asciiTheme="majorHAnsi" w:hAnsiTheme="majorHAnsi"/>
          <w:spacing w:val="-1"/>
          <w:sz w:val="22"/>
          <w:szCs w:val="22"/>
        </w:rPr>
        <w:t>i</w:t>
      </w:r>
      <w:r w:rsidRPr="005739B7">
        <w:rPr>
          <w:rFonts w:asciiTheme="majorHAnsi" w:hAnsiTheme="majorHAnsi"/>
          <w:sz w:val="22"/>
          <w:szCs w:val="22"/>
        </w:rPr>
        <w:t>neers,</w:t>
      </w:r>
      <w:r w:rsidRPr="005739B7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2004</w:t>
      </w:r>
      <w:r w:rsidRPr="005739B7">
        <w:rPr>
          <w:rFonts w:asciiTheme="majorHAnsi" w:hAnsiTheme="majorHAnsi"/>
          <w:spacing w:val="-1"/>
          <w:sz w:val="22"/>
          <w:szCs w:val="22"/>
        </w:rPr>
        <w:t>-</w:t>
      </w:r>
      <w:r w:rsidRPr="005739B7">
        <w:rPr>
          <w:rFonts w:asciiTheme="majorHAnsi" w:hAnsiTheme="majorHAnsi"/>
          <w:sz w:val="22"/>
          <w:szCs w:val="22"/>
        </w:rPr>
        <w:t>20</w:t>
      </w:r>
      <w:r w:rsidRPr="005739B7">
        <w:rPr>
          <w:rFonts w:asciiTheme="majorHAnsi" w:hAnsiTheme="majorHAnsi"/>
          <w:spacing w:val="-1"/>
          <w:sz w:val="22"/>
          <w:szCs w:val="22"/>
        </w:rPr>
        <w:t>0</w:t>
      </w:r>
      <w:r w:rsidRPr="005739B7">
        <w:rPr>
          <w:rFonts w:asciiTheme="majorHAnsi" w:hAnsiTheme="majorHAnsi"/>
          <w:sz w:val="22"/>
          <w:szCs w:val="22"/>
        </w:rPr>
        <w:t>8.</w:t>
      </w:r>
    </w:p>
    <w:p w14:paraId="5EF43B86" w14:textId="77777777" w:rsidR="0011045D" w:rsidRPr="005739B7" w:rsidRDefault="00A93D2D">
      <w:pPr>
        <w:spacing w:line="240" w:lineRule="exact"/>
        <w:ind w:left="194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sz w:val="22"/>
          <w:szCs w:val="22"/>
        </w:rPr>
        <w:t>Active</w:t>
      </w:r>
      <w:r w:rsidRPr="005739B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in</w:t>
      </w:r>
      <w:r w:rsidRPr="005739B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racquetball,</w:t>
      </w:r>
      <w:r w:rsidRPr="005739B7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water-skiing,</w:t>
      </w:r>
      <w:r w:rsidRPr="005739B7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and</w:t>
      </w:r>
      <w:r w:rsidRPr="005739B7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canoeing.</w:t>
      </w:r>
    </w:p>
    <w:p w14:paraId="5A9C7711" w14:textId="77777777" w:rsidR="0011045D" w:rsidRPr="005739B7" w:rsidRDefault="0011045D">
      <w:pPr>
        <w:spacing w:before="13" w:line="240" w:lineRule="exact"/>
        <w:rPr>
          <w:rFonts w:asciiTheme="majorHAnsi" w:hAnsiTheme="majorHAnsi"/>
          <w:sz w:val="22"/>
          <w:szCs w:val="22"/>
        </w:rPr>
      </w:pPr>
    </w:p>
    <w:p w14:paraId="3F90BCE3" w14:textId="77777777" w:rsidR="0011045D" w:rsidRPr="005739B7" w:rsidRDefault="00A93D2D">
      <w:pPr>
        <w:ind w:left="140"/>
        <w:rPr>
          <w:rFonts w:asciiTheme="majorHAnsi" w:hAnsiTheme="majorHAnsi"/>
          <w:sz w:val="22"/>
          <w:szCs w:val="22"/>
        </w:rPr>
        <w:sectPr w:rsidR="0011045D" w:rsidRPr="005739B7">
          <w:pgSz w:w="12240" w:h="15840"/>
          <w:pgMar w:top="1400" w:right="680" w:bottom="280" w:left="1660" w:header="0" w:footer="687" w:gutter="0"/>
          <w:cols w:space="720"/>
        </w:sectPr>
      </w:pPr>
      <w:r w:rsidRPr="005739B7">
        <w:rPr>
          <w:rFonts w:asciiTheme="majorHAnsi" w:hAnsiTheme="majorHAnsi"/>
          <w:b/>
          <w:sz w:val="22"/>
          <w:szCs w:val="22"/>
        </w:rPr>
        <w:t>REFE</w:t>
      </w:r>
      <w:r w:rsidRPr="005739B7">
        <w:rPr>
          <w:rFonts w:asciiTheme="majorHAnsi" w:hAnsiTheme="majorHAnsi"/>
          <w:b/>
          <w:spacing w:val="1"/>
          <w:sz w:val="22"/>
          <w:szCs w:val="22"/>
        </w:rPr>
        <w:t>R</w:t>
      </w:r>
      <w:r w:rsidRPr="005739B7">
        <w:rPr>
          <w:rFonts w:asciiTheme="majorHAnsi" w:hAnsiTheme="majorHAnsi"/>
          <w:b/>
          <w:sz w:val="22"/>
          <w:szCs w:val="22"/>
        </w:rPr>
        <w:t>EN</w:t>
      </w:r>
      <w:r w:rsidRPr="005739B7">
        <w:rPr>
          <w:rFonts w:asciiTheme="majorHAnsi" w:hAnsiTheme="majorHAnsi"/>
          <w:b/>
          <w:spacing w:val="1"/>
          <w:sz w:val="22"/>
          <w:szCs w:val="22"/>
        </w:rPr>
        <w:t>C</w:t>
      </w:r>
      <w:r w:rsidRPr="005739B7">
        <w:rPr>
          <w:rFonts w:asciiTheme="majorHAnsi" w:hAnsiTheme="majorHAnsi"/>
          <w:b/>
          <w:sz w:val="22"/>
          <w:szCs w:val="22"/>
        </w:rPr>
        <w:t xml:space="preserve">ES    </w:t>
      </w:r>
      <w:r w:rsidRPr="005739B7">
        <w:rPr>
          <w:rFonts w:asciiTheme="majorHAnsi" w:hAnsiTheme="majorHAnsi"/>
          <w:b/>
          <w:spacing w:val="32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Letters</w:t>
      </w:r>
      <w:r w:rsidRPr="005739B7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of</w:t>
      </w:r>
      <w:r w:rsidRPr="005739B7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reference</w:t>
      </w:r>
      <w:r w:rsidRPr="005739B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provided</w:t>
      </w:r>
      <w:r w:rsidRPr="005739B7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upon</w:t>
      </w:r>
      <w:r w:rsidRPr="005739B7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5739B7">
        <w:rPr>
          <w:rFonts w:asciiTheme="majorHAnsi" w:hAnsiTheme="majorHAnsi"/>
          <w:sz w:val="22"/>
          <w:szCs w:val="22"/>
        </w:rPr>
        <w:t>req</w:t>
      </w:r>
      <w:r w:rsidRPr="005739B7">
        <w:rPr>
          <w:rFonts w:asciiTheme="majorHAnsi" w:hAnsiTheme="majorHAnsi"/>
          <w:spacing w:val="-1"/>
          <w:sz w:val="22"/>
          <w:szCs w:val="22"/>
        </w:rPr>
        <w:t>u</w:t>
      </w:r>
      <w:r w:rsidRPr="005739B7">
        <w:rPr>
          <w:rFonts w:asciiTheme="majorHAnsi" w:hAnsiTheme="majorHAnsi"/>
          <w:sz w:val="22"/>
          <w:szCs w:val="22"/>
        </w:rPr>
        <w:t>est.</w:t>
      </w:r>
    </w:p>
    <w:p w14:paraId="2EAB3804" w14:textId="77777777" w:rsidR="0011045D" w:rsidRPr="005739B7" w:rsidRDefault="00A93D2D">
      <w:pPr>
        <w:spacing w:before="70" w:line="260" w:lineRule="exact"/>
        <w:ind w:left="156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sz w:val="22"/>
          <w:szCs w:val="22"/>
        </w:rPr>
        <w:lastRenderedPageBreak/>
        <w:pict w14:anchorId="18046D8E">
          <v:group id="_x0000_s1031" style="position:absolute;left:0;text-align:left;margin-left:155.75pt;margin-top:1.7pt;width:340.95pt;height:17.4pt;z-index:-251656704;mso-position-horizontal-relative:page" coordorigin="3115,34" coordsize="6819,348">
            <v:shape id="_x0000_s1035" style="position:absolute;left:3121;top:44;width:6808;height:0" coordorigin="3121,44" coordsize="6808,0" path="m3121,44r6808,e" filled="f" strokeweight=".58pt">
              <v:path arrowok="t"/>
            </v:shape>
            <v:shape id="_x0000_s1034" style="position:absolute;left:3121;top:371;width:6808;height:0" coordorigin="3121,371" coordsize="6808,0" path="m3121,371r6808,e" filled="f" strokeweight=".58pt">
              <v:path arrowok="t"/>
            </v:shape>
            <v:shape id="_x0000_s1033" style="position:absolute;left:3126;top:40;width:0;height:336" coordorigin="3126,40" coordsize="0,336" path="m3126,40r,336e" filled="f" strokeweight=".58pt">
              <v:path arrowok="t"/>
            </v:shape>
            <v:shape id="_x0000_s1032" style="position:absolute;left:9924;top:40;width:0;height:336" coordorigin="9924,40" coordsize="0,336" path="m9924,40r,336e" filled="f" strokeweight=".58pt">
              <v:path arrowok="t"/>
            </v:shape>
            <w10:wrap anchorx="page"/>
          </v:group>
        </w:pict>
      </w:r>
      <w:r w:rsidRPr="005739B7">
        <w:rPr>
          <w:rFonts w:asciiTheme="majorHAnsi" w:hAnsiTheme="majorHAnsi"/>
          <w:b/>
          <w:position w:val="-1"/>
          <w:sz w:val="22"/>
          <w:szCs w:val="22"/>
        </w:rPr>
        <w:t xml:space="preserve">Conventional Resume, Senior </w:t>
      </w:r>
      <w:r w:rsidRPr="005739B7">
        <w:rPr>
          <w:rFonts w:asciiTheme="majorHAnsi" w:hAnsiTheme="majorHAnsi"/>
          <w:b/>
          <w:spacing w:val="-2"/>
          <w:position w:val="-1"/>
          <w:sz w:val="22"/>
          <w:szCs w:val="22"/>
        </w:rPr>
        <w:t>w</w:t>
      </w:r>
      <w:r w:rsidRPr="005739B7">
        <w:rPr>
          <w:rFonts w:asciiTheme="majorHAnsi" w:hAnsiTheme="majorHAnsi"/>
          <w:b/>
          <w:spacing w:val="1"/>
          <w:position w:val="-1"/>
          <w:sz w:val="22"/>
          <w:szCs w:val="22"/>
        </w:rPr>
        <w:t>i</w:t>
      </w:r>
      <w:r w:rsidRPr="005739B7">
        <w:rPr>
          <w:rFonts w:asciiTheme="majorHAnsi" w:hAnsiTheme="majorHAnsi"/>
          <w:b/>
          <w:position w:val="-1"/>
          <w:sz w:val="22"/>
          <w:szCs w:val="22"/>
        </w:rPr>
        <w:t xml:space="preserve">th </w:t>
      </w:r>
      <w:r w:rsidRPr="005739B7">
        <w:rPr>
          <w:rFonts w:asciiTheme="majorHAnsi" w:hAnsiTheme="majorHAnsi"/>
          <w:b/>
          <w:position w:val="-1"/>
          <w:sz w:val="22"/>
          <w:szCs w:val="22"/>
        </w:rPr>
        <w:t>Unrelated Work Experience</w:t>
      </w:r>
    </w:p>
    <w:p w14:paraId="7990CC57" w14:textId="77777777" w:rsidR="0011045D" w:rsidRPr="005739B7" w:rsidRDefault="0011045D">
      <w:pPr>
        <w:spacing w:before="16" w:line="220" w:lineRule="exact"/>
        <w:rPr>
          <w:rFonts w:asciiTheme="majorHAnsi" w:hAnsiTheme="majorHAnsi"/>
          <w:sz w:val="22"/>
          <w:szCs w:val="22"/>
        </w:rPr>
      </w:pPr>
    </w:p>
    <w:p w14:paraId="42FC0C1C" w14:textId="77777777" w:rsidR="0011045D" w:rsidRPr="005739B7" w:rsidRDefault="00A93D2D">
      <w:pPr>
        <w:spacing w:before="29"/>
        <w:ind w:left="3816" w:right="4137"/>
        <w:jc w:val="center"/>
        <w:rPr>
          <w:rFonts w:asciiTheme="majorHAnsi" w:eastAsia="Georgia" w:hAnsiTheme="majorHAnsi" w:cs="Georgia"/>
          <w:sz w:val="22"/>
          <w:szCs w:val="22"/>
        </w:rPr>
      </w:pPr>
      <w:r w:rsidRPr="005739B7">
        <w:rPr>
          <w:rFonts w:asciiTheme="majorHAnsi" w:eastAsia="Georgia" w:hAnsiTheme="majorHAnsi" w:cs="Georgia"/>
          <w:b/>
          <w:i/>
          <w:sz w:val="22"/>
          <w:szCs w:val="22"/>
        </w:rPr>
        <w:t>John</w:t>
      </w:r>
      <w:r w:rsidRPr="005739B7">
        <w:rPr>
          <w:rFonts w:asciiTheme="majorHAnsi" w:eastAsia="Georgia" w:hAnsiTheme="majorHAnsi" w:cs="Georgia"/>
          <w:b/>
          <w:i/>
          <w:spacing w:val="-7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b/>
          <w:i/>
          <w:w w:val="99"/>
          <w:sz w:val="22"/>
          <w:szCs w:val="22"/>
        </w:rPr>
        <w:t>Sample</w:t>
      </w:r>
    </w:p>
    <w:p w14:paraId="5A69543B" w14:textId="77777777" w:rsidR="0011045D" w:rsidRPr="005739B7" w:rsidRDefault="00A93D2D">
      <w:pPr>
        <w:ind w:left="120" w:right="1160"/>
        <w:jc w:val="both"/>
        <w:rPr>
          <w:rFonts w:asciiTheme="majorHAnsi" w:eastAsia="Georgia" w:hAnsiTheme="majorHAnsi" w:cs="Georgia"/>
          <w:sz w:val="22"/>
          <w:szCs w:val="22"/>
        </w:rPr>
      </w:pPr>
      <w:r w:rsidRPr="005739B7">
        <w:rPr>
          <w:rFonts w:asciiTheme="majorHAnsi" w:eastAsia="Georgia" w:hAnsiTheme="majorHAnsi" w:cs="Georgia"/>
          <w:i/>
          <w:sz w:val="22"/>
          <w:szCs w:val="22"/>
        </w:rPr>
        <w:t>Prese</w:t>
      </w:r>
      <w:r w:rsidRPr="005739B7">
        <w:rPr>
          <w:rFonts w:asciiTheme="majorHAnsi" w:eastAsia="Georgia" w:hAnsiTheme="majorHAnsi" w:cs="Georgia"/>
          <w:i/>
          <w:spacing w:val="1"/>
          <w:sz w:val="22"/>
          <w:szCs w:val="22"/>
        </w:rPr>
        <w:t>n</w:t>
      </w:r>
      <w:r w:rsidRPr="005739B7">
        <w:rPr>
          <w:rFonts w:asciiTheme="majorHAnsi" w:eastAsia="Georgia" w:hAnsiTheme="majorHAnsi" w:cs="Georgia"/>
          <w:i/>
          <w:sz w:val="22"/>
          <w:szCs w:val="22"/>
        </w:rPr>
        <w:t>t</w:t>
      </w:r>
      <w:r w:rsidRPr="005739B7">
        <w:rPr>
          <w:rFonts w:asciiTheme="majorHAnsi" w:eastAsia="Georgia" w:hAnsiTheme="majorHAnsi" w:cs="Georgia"/>
          <w:i/>
          <w:spacing w:val="-1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i/>
          <w:sz w:val="22"/>
          <w:szCs w:val="22"/>
        </w:rPr>
        <w:t>A</w:t>
      </w:r>
      <w:r w:rsidRPr="005739B7">
        <w:rPr>
          <w:rFonts w:asciiTheme="majorHAnsi" w:eastAsia="Georgia" w:hAnsiTheme="majorHAnsi" w:cs="Georgia"/>
          <w:i/>
          <w:spacing w:val="1"/>
          <w:sz w:val="22"/>
          <w:szCs w:val="22"/>
        </w:rPr>
        <w:t>d</w:t>
      </w:r>
      <w:r w:rsidRPr="005739B7">
        <w:rPr>
          <w:rFonts w:asciiTheme="majorHAnsi" w:eastAsia="Georgia" w:hAnsiTheme="majorHAnsi" w:cs="Georgia"/>
          <w:i/>
          <w:sz w:val="22"/>
          <w:szCs w:val="22"/>
        </w:rPr>
        <w:t xml:space="preserve">dress                                                                                 </w:t>
      </w:r>
      <w:r w:rsidRPr="005739B7">
        <w:rPr>
          <w:rFonts w:asciiTheme="majorHAnsi" w:eastAsia="Georgia" w:hAnsiTheme="majorHAnsi" w:cs="Georgia"/>
          <w:i/>
          <w:spacing w:val="1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i/>
          <w:sz w:val="22"/>
          <w:szCs w:val="22"/>
        </w:rPr>
        <w:t>Permanent Addre</w:t>
      </w:r>
      <w:r w:rsidRPr="005739B7">
        <w:rPr>
          <w:rFonts w:asciiTheme="majorHAnsi" w:eastAsia="Georgia" w:hAnsiTheme="majorHAnsi" w:cs="Georgia"/>
          <w:i/>
          <w:spacing w:val="1"/>
          <w:sz w:val="22"/>
          <w:szCs w:val="22"/>
        </w:rPr>
        <w:t>s</w:t>
      </w:r>
      <w:r w:rsidRPr="005739B7">
        <w:rPr>
          <w:rFonts w:asciiTheme="majorHAnsi" w:eastAsia="Georgia" w:hAnsiTheme="majorHAnsi" w:cs="Georgia"/>
          <w:i/>
          <w:sz w:val="22"/>
          <w:szCs w:val="22"/>
        </w:rPr>
        <w:t>s</w:t>
      </w:r>
    </w:p>
    <w:p w14:paraId="15D12EE8" w14:textId="77777777" w:rsidR="0011045D" w:rsidRPr="005739B7" w:rsidRDefault="00A93D2D">
      <w:pPr>
        <w:spacing w:before="2" w:line="260" w:lineRule="exact"/>
        <w:ind w:left="120" w:right="1028"/>
        <w:jc w:val="both"/>
        <w:rPr>
          <w:rFonts w:asciiTheme="majorHAnsi" w:eastAsia="Georgia" w:hAnsiTheme="majorHAnsi" w:cs="Georgia"/>
          <w:sz w:val="22"/>
          <w:szCs w:val="22"/>
        </w:rPr>
      </w:pPr>
      <w:r w:rsidRPr="005739B7">
        <w:rPr>
          <w:rFonts w:asciiTheme="majorHAnsi" w:eastAsia="Georgia" w:hAnsiTheme="majorHAnsi" w:cs="Georgia"/>
          <w:sz w:val="22"/>
          <w:szCs w:val="22"/>
        </w:rPr>
        <w:t>1297 East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Hamilton Avenue</w:t>
      </w:r>
      <w:r w:rsidRPr="005739B7">
        <w:rPr>
          <w:rFonts w:asciiTheme="majorHAnsi" w:eastAsia="Georgia" w:hAnsiTheme="majorHAnsi" w:cs="Georgia"/>
          <w:sz w:val="22"/>
          <w:szCs w:val="22"/>
        </w:rPr>
        <w:t xml:space="preserve">                                                            </w:t>
      </w:r>
      <w:r w:rsidRPr="005739B7">
        <w:rPr>
          <w:rFonts w:asciiTheme="majorHAnsi" w:eastAsia="Georgia" w:hAnsiTheme="majorHAnsi" w:cs="Georgia"/>
          <w:spacing w:val="7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123 Macintosh Drive State College, PA</w:t>
      </w:r>
      <w:r w:rsidRPr="005739B7">
        <w:rPr>
          <w:rFonts w:asciiTheme="majorHAnsi" w:eastAsia="Georgia" w:hAnsiTheme="majorHAnsi" w:cs="Georgia"/>
          <w:spacing w:val="58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 xml:space="preserve">16801-5331                                                        </w:t>
      </w:r>
      <w:r w:rsidRPr="005739B7">
        <w:rPr>
          <w:rFonts w:asciiTheme="majorHAnsi" w:eastAsia="Georgia" w:hAnsiTheme="majorHAnsi" w:cs="Georgia"/>
          <w:spacing w:val="50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 xml:space="preserve">Coraopolis, PA 15108 (814) 861-3767                                                       </w:t>
      </w:r>
      <w:r w:rsidRPr="005739B7">
        <w:rPr>
          <w:rFonts w:asciiTheme="majorHAnsi" w:eastAsia="Georgia" w:hAnsiTheme="majorHAnsi" w:cs="Georgia"/>
          <w:sz w:val="22"/>
          <w:szCs w:val="22"/>
        </w:rPr>
        <w:t xml:space="preserve">                            </w:t>
      </w:r>
      <w:r w:rsidRPr="005739B7">
        <w:rPr>
          <w:rFonts w:asciiTheme="majorHAnsi" w:eastAsia="Georgia" w:hAnsiTheme="majorHAnsi" w:cs="Georgia"/>
          <w:spacing w:val="20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(412) 230-9208</w:t>
      </w:r>
    </w:p>
    <w:p w14:paraId="15013B19" w14:textId="77777777" w:rsidR="0011045D" w:rsidRPr="005739B7" w:rsidRDefault="00A93D2D">
      <w:pPr>
        <w:spacing w:line="260" w:lineRule="exact"/>
        <w:ind w:left="120" w:right="7593"/>
        <w:jc w:val="both"/>
        <w:rPr>
          <w:rFonts w:asciiTheme="majorHAnsi" w:eastAsia="Georgia" w:hAnsiTheme="majorHAnsi" w:cs="Georgia"/>
          <w:sz w:val="22"/>
          <w:szCs w:val="22"/>
        </w:rPr>
      </w:pPr>
      <w:hyperlink r:id="rId14">
        <w:r w:rsidRPr="005739B7">
          <w:rPr>
            <w:rFonts w:asciiTheme="majorHAnsi" w:eastAsia="Georgia" w:hAnsiTheme="majorHAnsi" w:cs="Georgia"/>
            <w:spacing w:val="-1"/>
            <w:sz w:val="22"/>
            <w:szCs w:val="22"/>
          </w:rPr>
          <w:t>js</w:t>
        </w:r>
        <w:r w:rsidRPr="005739B7">
          <w:rPr>
            <w:rFonts w:asciiTheme="majorHAnsi" w:eastAsia="Georgia" w:hAnsiTheme="majorHAnsi" w:cs="Georgia"/>
            <w:sz w:val="22"/>
            <w:szCs w:val="22"/>
          </w:rPr>
          <w:t>ample8</w:t>
        </w:r>
        <w:r w:rsidRPr="005739B7">
          <w:rPr>
            <w:rFonts w:asciiTheme="majorHAnsi" w:eastAsia="Georgia" w:hAnsiTheme="majorHAnsi" w:cs="Georgia"/>
            <w:spacing w:val="1"/>
            <w:sz w:val="22"/>
            <w:szCs w:val="22"/>
          </w:rPr>
          <w:t>8</w:t>
        </w:r>
        <w:r w:rsidRPr="005739B7">
          <w:rPr>
            <w:rFonts w:asciiTheme="majorHAnsi" w:eastAsia="Georgia" w:hAnsiTheme="majorHAnsi" w:cs="Georgia"/>
            <w:sz w:val="22"/>
            <w:szCs w:val="22"/>
          </w:rPr>
          <w:t>@p</w:t>
        </w:r>
        <w:r w:rsidRPr="005739B7">
          <w:rPr>
            <w:rFonts w:asciiTheme="majorHAnsi" w:eastAsia="Georgia" w:hAnsiTheme="majorHAnsi" w:cs="Georgia"/>
            <w:spacing w:val="-1"/>
            <w:sz w:val="22"/>
            <w:szCs w:val="22"/>
          </w:rPr>
          <w:t>s</w:t>
        </w:r>
        <w:r w:rsidRPr="005739B7">
          <w:rPr>
            <w:rFonts w:asciiTheme="majorHAnsi" w:eastAsia="Georgia" w:hAnsiTheme="majorHAnsi" w:cs="Georgia"/>
            <w:sz w:val="22"/>
            <w:szCs w:val="22"/>
          </w:rPr>
          <w:t>u.edu</w:t>
        </w:r>
      </w:hyperlink>
    </w:p>
    <w:p w14:paraId="6B44E620" w14:textId="77777777" w:rsidR="0011045D" w:rsidRPr="005739B7" w:rsidRDefault="0011045D">
      <w:pPr>
        <w:spacing w:before="15" w:line="260" w:lineRule="exact"/>
        <w:rPr>
          <w:rFonts w:asciiTheme="majorHAnsi" w:hAnsiTheme="majorHAnsi"/>
          <w:sz w:val="22"/>
          <w:szCs w:val="22"/>
        </w:rPr>
      </w:pPr>
    </w:p>
    <w:p w14:paraId="4D3D54BB" w14:textId="77777777" w:rsidR="0011045D" w:rsidRPr="005739B7" w:rsidRDefault="00A93D2D">
      <w:pPr>
        <w:tabs>
          <w:tab w:val="left" w:pos="1900"/>
        </w:tabs>
        <w:spacing w:line="260" w:lineRule="exact"/>
        <w:ind w:left="1920" w:right="756" w:hanging="1800"/>
        <w:rPr>
          <w:rFonts w:asciiTheme="majorHAnsi" w:eastAsia="Georgia" w:hAnsiTheme="majorHAnsi" w:cs="Georgia"/>
          <w:sz w:val="22"/>
          <w:szCs w:val="22"/>
        </w:rPr>
      </w:pPr>
      <w:r w:rsidRPr="005739B7">
        <w:rPr>
          <w:rFonts w:asciiTheme="majorHAnsi" w:eastAsia="Georgia" w:hAnsiTheme="majorHAnsi" w:cs="Georgia"/>
          <w:b/>
          <w:sz w:val="22"/>
          <w:szCs w:val="22"/>
        </w:rPr>
        <w:t>OBJECTIVE</w:t>
      </w:r>
      <w:r w:rsidRPr="005739B7">
        <w:rPr>
          <w:rFonts w:asciiTheme="majorHAnsi" w:eastAsia="Georgia" w:hAnsiTheme="majorHAnsi" w:cs="Georgia"/>
          <w:b/>
          <w:sz w:val="22"/>
          <w:szCs w:val="22"/>
        </w:rPr>
        <w:tab/>
      </w:r>
      <w:r w:rsidRPr="005739B7">
        <w:rPr>
          <w:rFonts w:asciiTheme="majorHAnsi" w:eastAsia="Georgia" w:hAnsiTheme="majorHAnsi" w:cs="Georgia"/>
          <w:sz w:val="22"/>
          <w:szCs w:val="22"/>
        </w:rPr>
        <w:t>Seeking an analyst position with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a consulting firm where I can apply and enhance my mineral economi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5739B7">
        <w:rPr>
          <w:rFonts w:asciiTheme="majorHAnsi" w:eastAsia="Georgia" w:hAnsiTheme="majorHAnsi" w:cs="Georgia"/>
          <w:sz w:val="22"/>
          <w:szCs w:val="22"/>
        </w:rPr>
        <w:t>s and bus</w:t>
      </w:r>
      <w:r w:rsidRPr="005739B7">
        <w:rPr>
          <w:rFonts w:asciiTheme="majorHAnsi" w:eastAsia="Georgia" w:hAnsiTheme="majorHAnsi" w:cs="Georgia"/>
          <w:spacing w:val="2"/>
          <w:sz w:val="22"/>
          <w:szCs w:val="22"/>
        </w:rPr>
        <w:t>i</w:t>
      </w:r>
      <w:r w:rsidRPr="005739B7">
        <w:rPr>
          <w:rFonts w:asciiTheme="majorHAnsi" w:eastAsia="Georgia" w:hAnsiTheme="majorHAnsi" w:cs="Georgia"/>
          <w:sz w:val="22"/>
          <w:szCs w:val="22"/>
        </w:rPr>
        <w:t xml:space="preserve">ness logistics </w:t>
      </w:r>
      <w:r w:rsidRPr="005739B7">
        <w:rPr>
          <w:rFonts w:asciiTheme="majorHAnsi" w:eastAsia="Georgia" w:hAnsiTheme="majorHAnsi" w:cs="Georgia"/>
          <w:sz w:val="22"/>
          <w:szCs w:val="22"/>
        </w:rPr>
        <w:t>training.</w:t>
      </w:r>
    </w:p>
    <w:p w14:paraId="44E8748E" w14:textId="77777777" w:rsidR="0011045D" w:rsidRPr="005739B7" w:rsidRDefault="0011045D">
      <w:pPr>
        <w:spacing w:before="12" w:line="260" w:lineRule="exact"/>
        <w:rPr>
          <w:rFonts w:asciiTheme="majorHAnsi" w:hAnsiTheme="majorHAnsi"/>
          <w:sz w:val="22"/>
          <w:szCs w:val="22"/>
        </w:rPr>
      </w:pPr>
    </w:p>
    <w:p w14:paraId="24CC57A2" w14:textId="77777777" w:rsidR="0011045D" w:rsidRPr="005739B7" w:rsidRDefault="00A93D2D">
      <w:pPr>
        <w:ind w:left="120" w:right="2124"/>
        <w:jc w:val="both"/>
        <w:rPr>
          <w:rFonts w:asciiTheme="majorHAnsi" w:eastAsia="Georgia" w:hAnsiTheme="majorHAnsi" w:cs="Georgia"/>
          <w:sz w:val="22"/>
          <w:szCs w:val="22"/>
        </w:rPr>
      </w:pPr>
      <w:r w:rsidRPr="005739B7">
        <w:rPr>
          <w:rFonts w:asciiTheme="majorHAnsi" w:eastAsia="Georgia" w:hAnsiTheme="majorHAnsi" w:cs="Georgia"/>
          <w:b/>
          <w:sz w:val="22"/>
          <w:szCs w:val="22"/>
        </w:rPr>
        <w:t xml:space="preserve">EDUCATION  </w:t>
      </w:r>
      <w:r w:rsidRPr="005739B7">
        <w:rPr>
          <w:rFonts w:asciiTheme="majorHAnsi" w:eastAsia="Georgia" w:hAnsiTheme="majorHAnsi" w:cs="Georgia"/>
          <w:b/>
          <w:spacing w:val="22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The Pennsylvania State University, Univers</w:t>
      </w:r>
      <w:r w:rsidRPr="005739B7">
        <w:rPr>
          <w:rFonts w:asciiTheme="majorHAnsi" w:eastAsia="Georgia" w:hAnsiTheme="majorHAnsi" w:cs="Georgia"/>
          <w:spacing w:val="2"/>
          <w:sz w:val="22"/>
          <w:szCs w:val="22"/>
        </w:rPr>
        <w:t>i</w:t>
      </w:r>
      <w:r w:rsidRPr="005739B7">
        <w:rPr>
          <w:rFonts w:asciiTheme="majorHAnsi" w:eastAsia="Georgia" w:hAnsiTheme="majorHAnsi" w:cs="Georgia"/>
          <w:sz w:val="22"/>
          <w:szCs w:val="22"/>
        </w:rPr>
        <w:t>ty Park, PA</w:t>
      </w:r>
    </w:p>
    <w:p w14:paraId="4E4AB8D8" w14:textId="77777777" w:rsidR="0011045D" w:rsidRPr="005739B7" w:rsidRDefault="00A93D2D">
      <w:pPr>
        <w:spacing w:line="260" w:lineRule="exact"/>
        <w:ind w:left="1920"/>
        <w:rPr>
          <w:rFonts w:asciiTheme="majorHAnsi" w:eastAsia="Georgia" w:hAnsiTheme="majorHAnsi" w:cs="Georgia"/>
          <w:sz w:val="22"/>
          <w:szCs w:val="22"/>
        </w:rPr>
      </w:pPr>
      <w:r w:rsidRPr="005739B7">
        <w:rPr>
          <w:rFonts w:asciiTheme="majorHAnsi" w:eastAsia="Georgia" w:hAnsiTheme="majorHAnsi" w:cs="Georgia"/>
          <w:i/>
          <w:sz w:val="22"/>
          <w:szCs w:val="22"/>
        </w:rPr>
        <w:t>Bachelor of Science</w:t>
      </w:r>
      <w:r w:rsidRPr="005739B7">
        <w:rPr>
          <w:rFonts w:asciiTheme="majorHAnsi" w:eastAsia="Georgia" w:hAnsiTheme="majorHAnsi" w:cs="Georgia"/>
          <w:i/>
          <w:spacing w:val="1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i/>
          <w:sz w:val="22"/>
          <w:szCs w:val="22"/>
        </w:rPr>
        <w:t>in Mineral E</w:t>
      </w:r>
      <w:r w:rsidRPr="005739B7">
        <w:rPr>
          <w:rFonts w:asciiTheme="majorHAnsi" w:eastAsia="Georgia" w:hAnsiTheme="majorHAnsi" w:cs="Georgia"/>
          <w:i/>
          <w:spacing w:val="2"/>
          <w:sz w:val="22"/>
          <w:szCs w:val="22"/>
        </w:rPr>
        <w:t>c</w:t>
      </w:r>
      <w:r w:rsidRPr="005739B7">
        <w:rPr>
          <w:rFonts w:asciiTheme="majorHAnsi" w:eastAsia="Georgia" w:hAnsiTheme="majorHAnsi" w:cs="Georgia"/>
          <w:i/>
          <w:sz w:val="22"/>
          <w:szCs w:val="22"/>
        </w:rPr>
        <w:t>onomics</w:t>
      </w:r>
    </w:p>
    <w:p w14:paraId="23A20BE4" w14:textId="77777777" w:rsidR="0011045D" w:rsidRPr="005739B7" w:rsidRDefault="00A93D2D">
      <w:pPr>
        <w:spacing w:line="260" w:lineRule="exact"/>
        <w:ind w:left="1920"/>
        <w:rPr>
          <w:rFonts w:asciiTheme="majorHAnsi" w:eastAsia="Georgia" w:hAnsiTheme="majorHAnsi" w:cs="Georgia"/>
          <w:sz w:val="22"/>
          <w:szCs w:val="22"/>
        </w:rPr>
      </w:pPr>
      <w:r w:rsidRPr="005739B7">
        <w:rPr>
          <w:rFonts w:asciiTheme="majorHAnsi" w:eastAsia="Georgia" w:hAnsiTheme="majorHAnsi" w:cs="Georgia"/>
          <w:i/>
          <w:sz w:val="22"/>
          <w:szCs w:val="22"/>
        </w:rPr>
        <w:t xml:space="preserve">Minor in </w:t>
      </w:r>
      <w:r w:rsidRPr="005739B7">
        <w:rPr>
          <w:rFonts w:asciiTheme="majorHAnsi" w:eastAsia="Georgia" w:hAnsiTheme="majorHAnsi" w:cs="Georgia"/>
          <w:i/>
          <w:spacing w:val="2"/>
          <w:sz w:val="22"/>
          <w:szCs w:val="22"/>
        </w:rPr>
        <w:t>B</w:t>
      </w:r>
      <w:r w:rsidRPr="005739B7">
        <w:rPr>
          <w:rFonts w:asciiTheme="majorHAnsi" w:eastAsia="Georgia" w:hAnsiTheme="majorHAnsi" w:cs="Georgia"/>
          <w:i/>
          <w:sz w:val="22"/>
          <w:szCs w:val="22"/>
        </w:rPr>
        <w:t>usiness Logistics</w:t>
      </w:r>
    </w:p>
    <w:p w14:paraId="1AAEE001" w14:textId="77777777" w:rsidR="0011045D" w:rsidRPr="005739B7" w:rsidRDefault="00A93D2D">
      <w:pPr>
        <w:spacing w:before="1"/>
        <w:ind w:left="1920"/>
        <w:rPr>
          <w:rFonts w:asciiTheme="majorHAnsi" w:eastAsia="Georgia" w:hAnsiTheme="majorHAnsi" w:cs="Georgia"/>
          <w:sz w:val="22"/>
          <w:szCs w:val="22"/>
        </w:rPr>
      </w:pPr>
      <w:r w:rsidRPr="005739B7">
        <w:rPr>
          <w:rFonts w:asciiTheme="majorHAnsi" w:eastAsia="Georgia" w:hAnsiTheme="majorHAnsi" w:cs="Georgia"/>
          <w:sz w:val="22"/>
          <w:szCs w:val="22"/>
        </w:rPr>
        <w:t>Graduation</w:t>
      </w:r>
      <w:r w:rsidRPr="005739B7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date: May 2009</w:t>
      </w:r>
    </w:p>
    <w:p w14:paraId="41D4465A" w14:textId="77777777" w:rsidR="0011045D" w:rsidRPr="005739B7" w:rsidRDefault="00A93D2D">
      <w:pPr>
        <w:spacing w:line="260" w:lineRule="exact"/>
        <w:ind w:left="1920"/>
        <w:rPr>
          <w:rFonts w:asciiTheme="majorHAnsi" w:eastAsia="Georgia" w:hAnsiTheme="majorHAnsi" w:cs="Georgia"/>
          <w:sz w:val="22"/>
          <w:szCs w:val="22"/>
        </w:rPr>
      </w:pPr>
      <w:r w:rsidRPr="005739B7">
        <w:rPr>
          <w:rFonts w:asciiTheme="majorHAnsi" w:eastAsia="Georgia" w:hAnsiTheme="majorHAnsi" w:cs="Georgia"/>
          <w:sz w:val="22"/>
          <w:szCs w:val="22"/>
        </w:rPr>
        <w:t>Overall GPA: 2.96; Junior/Senior GPA: 3.5</w:t>
      </w:r>
    </w:p>
    <w:p w14:paraId="079BC92F" w14:textId="77777777" w:rsidR="0011045D" w:rsidRPr="005739B7" w:rsidRDefault="0011045D">
      <w:pPr>
        <w:spacing w:before="12" w:line="260" w:lineRule="exact"/>
        <w:rPr>
          <w:rFonts w:asciiTheme="majorHAnsi" w:hAnsiTheme="majorHAnsi"/>
          <w:sz w:val="22"/>
          <w:szCs w:val="22"/>
        </w:rPr>
      </w:pPr>
    </w:p>
    <w:p w14:paraId="7E81C56B" w14:textId="77777777" w:rsidR="0011045D" w:rsidRPr="005739B7" w:rsidRDefault="00A93D2D">
      <w:pPr>
        <w:ind w:left="120" w:right="7123"/>
        <w:jc w:val="both"/>
        <w:rPr>
          <w:rFonts w:asciiTheme="majorHAnsi" w:eastAsia="Georgia" w:hAnsiTheme="majorHAnsi" w:cs="Georgia"/>
          <w:sz w:val="22"/>
          <w:szCs w:val="22"/>
        </w:rPr>
      </w:pPr>
      <w:r w:rsidRPr="005739B7">
        <w:rPr>
          <w:rFonts w:asciiTheme="majorHAnsi" w:eastAsia="Georgia" w:hAnsiTheme="majorHAnsi" w:cs="Georgia"/>
          <w:b/>
          <w:sz w:val="22"/>
          <w:szCs w:val="22"/>
        </w:rPr>
        <w:t>WORK EXPERIE</w:t>
      </w:r>
      <w:r w:rsidRPr="005739B7">
        <w:rPr>
          <w:rFonts w:asciiTheme="majorHAnsi" w:eastAsia="Georgia" w:hAnsiTheme="majorHAnsi" w:cs="Georgia"/>
          <w:b/>
          <w:spacing w:val="1"/>
          <w:sz w:val="22"/>
          <w:szCs w:val="22"/>
        </w:rPr>
        <w:t>N</w:t>
      </w:r>
      <w:r w:rsidRPr="005739B7">
        <w:rPr>
          <w:rFonts w:asciiTheme="majorHAnsi" w:eastAsia="Georgia" w:hAnsiTheme="majorHAnsi" w:cs="Georgia"/>
          <w:b/>
          <w:sz w:val="22"/>
          <w:szCs w:val="22"/>
        </w:rPr>
        <w:t>CE</w:t>
      </w:r>
    </w:p>
    <w:p w14:paraId="537FA6A9" w14:textId="77777777" w:rsidR="0011045D" w:rsidRPr="005739B7" w:rsidRDefault="00A93D2D">
      <w:pPr>
        <w:spacing w:before="1"/>
        <w:ind w:left="840"/>
        <w:rPr>
          <w:rFonts w:asciiTheme="majorHAnsi" w:eastAsia="Georgia" w:hAnsiTheme="majorHAnsi" w:cs="Georgia"/>
          <w:sz w:val="22"/>
          <w:szCs w:val="22"/>
        </w:rPr>
      </w:pPr>
      <w:r w:rsidRPr="005739B7">
        <w:rPr>
          <w:rFonts w:asciiTheme="majorHAnsi" w:eastAsia="Georgia" w:hAnsiTheme="majorHAnsi" w:cs="Georgia"/>
          <w:sz w:val="22"/>
          <w:szCs w:val="22"/>
        </w:rPr>
        <w:t>•</w:t>
      </w:r>
      <w:r w:rsidRPr="005739B7">
        <w:rPr>
          <w:rFonts w:asciiTheme="majorHAnsi" w:eastAsia="Georgia" w:hAnsiTheme="majorHAnsi" w:cs="Georgia"/>
          <w:spacing w:val="58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  <w:u w:color="000000"/>
        </w:rPr>
        <w:t>Salesman</w:t>
      </w:r>
      <w:r w:rsidRPr="005739B7">
        <w:rPr>
          <w:rFonts w:asciiTheme="majorHAnsi" w:eastAsia="Georgia" w:hAnsiTheme="majorHAnsi" w:cs="Georgia"/>
          <w:sz w:val="22"/>
          <w:szCs w:val="22"/>
        </w:rPr>
        <w:t xml:space="preserve">. The </w:t>
      </w:r>
      <w:r w:rsidRPr="005739B7">
        <w:rPr>
          <w:rFonts w:asciiTheme="majorHAnsi" w:eastAsia="Georgia" w:hAnsiTheme="majorHAnsi" w:cs="Georgia"/>
          <w:sz w:val="22"/>
          <w:szCs w:val="22"/>
        </w:rPr>
        <w:t>Oxford Shop, St</w:t>
      </w:r>
      <w:r w:rsidRPr="005739B7">
        <w:rPr>
          <w:rFonts w:asciiTheme="majorHAnsi" w:eastAsia="Georgia" w:hAnsiTheme="majorHAnsi" w:cs="Georgia"/>
          <w:spacing w:val="2"/>
          <w:sz w:val="22"/>
          <w:szCs w:val="22"/>
        </w:rPr>
        <w:t>a</w:t>
      </w:r>
      <w:r w:rsidRPr="005739B7">
        <w:rPr>
          <w:rFonts w:asciiTheme="majorHAnsi" w:eastAsia="Georgia" w:hAnsiTheme="majorHAnsi" w:cs="Georgia"/>
          <w:sz w:val="22"/>
          <w:szCs w:val="22"/>
        </w:rPr>
        <w:t>te College, PA. June 2005-prese</w:t>
      </w:r>
      <w:r w:rsidRPr="005739B7">
        <w:rPr>
          <w:rFonts w:asciiTheme="majorHAnsi" w:eastAsia="Georgia" w:hAnsiTheme="majorHAnsi" w:cs="Georgia"/>
          <w:spacing w:val="-1"/>
          <w:sz w:val="22"/>
          <w:szCs w:val="22"/>
        </w:rPr>
        <w:t>n</w:t>
      </w:r>
      <w:r w:rsidRPr="005739B7">
        <w:rPr>
          <w:rFonts w:asciiTheme="majorHAnsi" w:eastAsia="Georgia" w:hAnsiTheme="majorHAnsi" w:cs="Georgia"/>
          <w:sz w:val="22"/>
          <w:szCs w:val="22"/>
        </w:rPr>
        <w:t>t.</w:t>
      </w:r>
    </w:p>
    <w:p w14:paraId="632986EC" w14:textId="77777777" w:rsidR="0011045D" w:rsidRPr="005739B7" w:rsidRDefault="00A93D2D">
      <w:pPr>
        <w:spacing w:before="2" w:line="260" w:lineRule="exact"/>
        <w:ind w:left="1560" w:right="888"/>
        <w:rPr>
          <w:rFonts w:asciiTheme="majorHAnsi" w:eastAsia="Georgia" w:hAnsiTheme="majorHAnsi" w:cs="Georgia"/>
          <w:sz w:val="22"/>
          <w:szCs w:val="22"/>
        </w:rPr>
      </w:pPr>
      <w:r w:rsidRPr="005739B7">
        <w:rPr>
          <w:rFonts w:asciiTheme="majorHAnsi" w:eastAsia="Georgia" w:hAnsiTheme="majorHAnsi" w:cs="Georgia"/>
          <w:sz w:val="22"/>
          <w:szCs w:val="22"/>
        </w:rPr>
        <w:t>Responsible for cash register, in</w:t>
      </w:r>
      <w:r w:rsidRPr="005739B7">
        <w:rPr>
          <w:rFonts w:asciiTheme="majorHAnsi" w:eastAsia="Georgia" w:hAnsiTheme="majorHAnsi" w:cs="Georgia"/>
          <w:spacing w:val="-2"/>
          <w:sz w:val="22"/>
          <w:szCs w:val="22"/>
        </w:rPr>
        <w:t>v</w:t>
      </w:r>
      <w:r w:rsidRPr="005739B7">
        <w:rPr>
          <w:rFonts w:asciiTheme="majorHAnsi" w:eastAsia="Georgia" w:hAnsiTheme="majorHAnsi" w:cs="Georgia"/>
          <w:sz w:val="22"/>
          <w:szCs w:val="22"/>
        </w:rPr>
        <w:t xml:space="preserve">entory control, and customer service. Developed radio and </w:t>
      </w:r>
      <w:r w:rsidRPr="005739B7">
        <w:rPr>
          <w:rFonts w:asciiTheme="majorHAnsi" w:eastAsia="Georgia" w:hAnsiTheme="majorHAnsi" w:cs="Georgia"/>
          <w:spacing w:val="-1"/>
          <w:sz w:val="22"/>
          <w:szCs w:val="22"/>
        </w:rPr>
        <w:t>n</w:t>
      </w:r>
      <w:r w:rsidRPr="005739B7">
        <w:rPr>
          <w:rFonts w:asciiTheme="majorHAnsi" w:eastAsia="Georgia" w:hAnsiTheme="majorHAnsi" w:cs="Georgia"/>
          <w:sz w:val="22"/>
          <w:szCs w:val="22"/>
        </w:rPr>
        <w:t>ewspaper advertising campaign.</w:t>
      </w:r>
    </w:p>
    <w:p w14:paraId="4B29EA4B" w14:textId="77777777" w:rsidR="0011045D" w:rsidRPr="005739B7" w:rsidRDefault="00A93D2D">
      <w:pPr>
        <w:spacing w:line="260" w:lineRule="exact"/>
        <w:ind w:left="1560"/>
        <w:rPr>
          <w:rFonts w:asciiTheme="majorHAnsi" w:eastAsia="Georgia" w:hAnsiTheme="majorHAnsi" w:cs="Georgia"/>
          <w:sz w:val="22"/>
          <w:szCs w:val="22"/>
        </w:rPr>
      </w:pPr>
      <w:r w:rsidRPr="005739B7">
        <w:rPr>
          <w:rFonts w:asciiTheme="majorHAnsi" w:eastAsia="Georgia" w:hAnsiTheme="majorHAnsi" w:cs="Georgia"/>
          <w:sz w:val="22"/>
          <w:szCs w:val="22"/>
        </w:rPr>
        <w:t>Programmed computer for inventory, mail order, and sales projection.</w:t>
      </w:r>
    </w:p>
    <w:p w14:paraId="220E21EE" w14:textId="77777777" w:rsidR="0011045D" w:rsidRPr="005739B7" w:rsidRDefault="00A93D2D">
      <w:pPr>
        <w:spacing w:before="1"/>
        <w:ind w:left="840"/>
        <w:rPr>
          <w:rFonts w:asciiTheme="majorHAnsi" w:eastAsia="Georgia" w:hAnsiTheme="majorHAnsi" w:cs="Georgia"/>
          <w:sz w:val="22"/>
          <w:szCs w:val="22"/>
        </w:rPr>
      </w:pPr>
      <w:r w:rsidRPr="005739B7">
        <w:rPr>
          <w:rFonts w:asciiTheme="majorHAnsi" w:eastAsia="Georgia" w:hAnsiTheme="majorHAnsi" w:cs="Georgia"/>
          <w:sz w:val="22"/>
          <w:szCs w:val="22"/>
        </w:rPr>
        <w:t>•</w:t>
      </w:r>
      <w:r w:rsidRPr="005739B7">
        <w:rPr>
          <w:rFonts w:asciiTheme="majorHAnsi" w:eastAsia="Georgia" w:hAnsiTheme="majorHAnsi" w:cs="Georgia"/>
          <w:spacing w:val="58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  <w:u w:color="000000"/>
        </w:rPr>
        <w:t>Research Assistant</w:t>
      </w:r>
      <w:r w:rsidRPr="005739B7">
        <w:rPr>
          <w:rFonts w:asciiTheme="majorHAnsi" w:eastAsia="Georgia" w:hAnsiTheme="majorHAnsi" w:cs="Georgia"/>
          <w:sz w:val="22"/>
          <w:szCs w:val="22"/>
        </w:rPr>
        <w:t>. Penn State Departme</w:t>
      </w:r>
      <w:r w:rsidRPr="005739B7">
        <w:rPr>
          <w:rFonts w:asciiTheme="majorHAnsi" w:eastAsia="Georgia" w:hAnsiTheme="majorHAnsi" w:cs="Georgia"/>
          <w:spacing w:val="-1"/>
          <w:sz w:val="22"/>
          <w:szCs w:val="22"/>
        </w:rPr>
        <w:t>n</w:t>
      </w:r>
      <w:r w:rsidRPr="005739B7">
        <w:rPr>
          <w:rFonts w:asciiTheme="majorHAnsi" w:eastAsia="Georgia" w:hAnsiTheme="majorHAnsi" w:cs="Georgia"/>
          <w:sz w:val="22"/>
          <w:szCs w:val="22"/>
        </w:rPr>
        <w:t>t of Economics. Summer 2004</w:t>
      </w:r>
    </w:p>
    <w:p w14:paraId="13386368" w14:textId="77777777" w:rsidR="0011045D" w:rsidRPr="005739B7" w:rsidRDefault="00A93D2D">
      <w:pPr>
        <w:spacing w:before="2" w:line="260" w:lineRule="exact"/>
        <w:ind w:left="1560" w:right="70"/>
        <w:rPr>
          <w:rFonts w:asciiTheme="majorHAnsi" w:eastAsia="Georgia" w:hAnsiTheme="majorHAnsi" w:cs="Georgia"/>
          <w:sz w:val="22"/>
          <w:szCs w:val="22"/>
        </w:rPr>
      </w:pPr>
      <w:r w:rsidRPr="005739B7">
        <w:rPr>
          <w:rFonts w:asciiTheme="majorHAnsi" w:eastAsia="Georgia" w:hAnsiTheme="majorHAnsi" w:cs="Georgia"/>
          <w:sz w:val="22"/>
          <w:szCs w:val="22"/>
        </w:rPr>
        <w:t>Assisted Economics professor with library research and computer programming. Programmed computer code to evaluate data for self-employed US citizens. Utilized computer packa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g</w:t>
      </w:r>
      <w:r w:rsidRPr="005739B7">
        <w:rPr>
          <w:rFonts w:asciiTheme="majorHAnsi" w:eastAsia="Georgia" w:hAnsiTheme="majorHAnsi" w:cs="Georgia"/>
          <w:sz w:val="22"/>
          <w:szCs w:val="22"/>
        </w:rPr>
        <w:t>es in</w:t>
      </w:r>
      <w:r w:rsidRPr="005739B7">
        <w:rPr>
          <w:rFonts w:asciiTheme="majorHAnsi" w:eastAsia="Georgia" w:hAnsiTheme="majorHAnsi" w:cs="Georgia"/>
          <w:spacing w:val="-1"/>
          <w:sz w:val="22"/>
          <w:szCs w:val="22"/>
        </w:rPr>
        <w:t>c</w:t>
      </w:r>
      <w:r w:rsidRPr="005739B7">
        <w:rPr>
          <w:rFonts w:asciiTheme="majorHAnsi" w:eastAsia="Georgia" w:hAnsiTheme="majorHAnsi" w:cs="Georgia"/>
          <w:sz w:val="22"/>
          <w:szCs w:val="22"/>
        </w:rPr>
        <w:t>luding SAS and Word Perfect.</w:t>
      </w:r>
    </w:p>
    <w:p w14:paraId="754A4C3E" w14:textId="77777777" w:rsidR="0011045D" w:rsidRPr="005739B7" w:rsidRDefault="00A93D2D">
      <w:pPr>
        <w:spacing w:line="260" w:lineRule="exact"/>
        <w:ind w:left="840"/>
        <w:rPr>
          <w:rFonts w:asciiTheme="majorHAnsi" w:eastAsia="Georgia" w:hAnsiTheme="majorHAnsi" w:cs="Georgia"/>
          <w:sz w:val="22"/>
          <w:szCs w:val="22"/>
        </w:rPr>
      </w:pPr>
      <w:r w:rsidRPr="005739B7">
        <w:rPr>
          <w:rFonts w:asciiTheme="majorHAnsi" w:eastAsia="Georgia" w:hAnsiTheme="majorHAnsi" w:cs="Georgia"/>
          <w:sz w:val="22"/>
          <w:szCs w:val="22"/>
        </w:rPr>
        <w:t>•</w:t>
      </w:r>
      <w:r w:rsidRPr="005739B7">
        <w:rPr>
          <w:rFonts w:asciiTheme="majorHAnsi" w:eastAsia="Georgia" w:hAnsiTheme="majorHAnsi" w:cs="Georgia"/>
          <w:spacing w:val="58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  <w:u w:color="000000"/>
        </w:rPr>
        <w:t>Owner, Manage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  <w:u w:color="000000"/>
        </w:rPr>
        <w:t>r</w:t>
      </w:r>
      <w:r w:rsidRPr="005739B7">
        <w:rPr>
          <w:rFonts w:asciiTheme="majorHAnsi" w:eastAsia="Georgia" w:hAnsiTheme="majorHAnsi" w:cs="Georgia"/>
          <w:sz w:val="22"/>
          <w:szCs w:val="22"/>
        </w:rPr>
        <w:t>. Foley Lawn Service, Coraopolis, PA. Summer 2002.</w:t>
      </w:r>
    </w:p>
    <w:p w14:paraId="3E5BE0F5" w14:textId="77777777" w:rsidR="0011045D" w:rsidRPr="005739B7" w:rsidRDefault="00A93D2D">
      <w:pPr>
        <w:spacing w:before="2" w:line="260" w:lineRule="exact"/>
        <w:ind w:left="1560" w:right="1204"/>
        <w:jc w:val="both"/>
        <w:rPr>
          <w:rFonts w:asciiTheme="majorHAnsi" w:eastAsia="Georgia" w:hAnsiTheme="majorHAnsi" w:cs="Georgia"/>
          <w:sz w:val="22"/>
          <w:szCs w:val="22"/>
        </w:rPr>
      </w:pPr>
      <w:r w:rsidRPr="005739B7">
        <w:rPr>
          <w:rFonts w:asciiTheme="majorHAnsi" w:eastAsia="Georgia" w:hAnsiTheme="majorHAnsi" w:cs="Georgia"/>
          <w:sz w:val="22"/>
          <w:szCs w:val="22"/>
        </w:rPr>
        <w:t>Started own business for lawn s</w:t>
      </w:r>
      <w:r w:rsidRPr="005739B7">
        <w:rPr>
          <w:rFonts w:asciiTheme="majorHAnsi" w:eastAsia="Georgia" w:hAnsiTheme="majorHAnsi" w:cs="Georgia"/>
          <w:spacing w:val="3"/>
          <w:sz w:val="22"/>
          <w:szCs w:val="22"/>
        </w:rPr>
        <w:t>e</w:t>
      </w:r>
      <w:r w:rsidRPr="005739B7">
        <w:rPr>
          <w:rFonts w:asciiTheme="majorHAnsi" w:eastAsia="Georgia" w:hAnsiTheme="majorHAnsi" w:cs="Georgia"/>
          <w:sz w:val="22"/>
          <w:szCs w:val="22"/>
        </w:rPr>
        <w:t>rvice and general handyman work. Employed three high school students, organized payroll, developed business c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5739B7">
        <w:rPr>
          <w:rFonts w:asciiTheme="majorHAnsi" w:eastAsia="Georgia" w:hAnsiTheme="majorHAnsi" w:cs="Georgia"/>
          <w:sz w:val="22"/>
          <w:szCs w:val="22"/>
        </w:rPr>
        <w:t>ntracts wi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5739B7">
        <w:rPr>
          <w:rFonts w:asciiTheme="majorHAnsi" w:eastAsia="Georgia" w:hAnsiTheme="majorHAnsi" w:cs="Georgia"/>
          <w:sz w:val="22"/>
          <w:szCs w:val="22"/>
        </w:rPr>
        <w:t>h</w:t>
      </w:r>
      <w:r w:rsidRPr="005739B7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resid</w:t>
      </w:r>
      <w:r w:rsidRPr="005739B7">
        <w:rPr>
          <w:rFonts w:asciiTheme="majorHAnsi" w:eastAsia="Georgia" w:hAnsiTheme="majorHAnsi" w:cs="Georgia"/>
          <w:sz w:val="22"/>
          <w:szCs w:val="22"/>
        </w:rPr>
        <w:t>ential and civic groups.</w:t>
      </w:r>
    </w:p>
    <w:p w14:paraId="65D1E959" w14:textId="77777777" w:rsidR="0011045D" w:rsidRPr="005739B7" w:rsidRDefault="0011045D">
      <w:pPr>
        <w:spacing w:before="12" w:line="260" w:lineRule="exact"/>
        <w:rPr>
          <w:rFonts w:asciiTheme="majorHAnsi" w:hAnsiTheme="majorHAnsi"/>
          <w:sz w:val="22"/>
          <w:szCs w:val="22"/>
        </w:rPr>
      </w:pPr>
    </w:p>
    <w:p w14:paraId="40F1ED13" w14:textId="77777777" w:rsidR="0011045D" w:rsidRPr="005739B7" w:rsidRDefault="00A93D2D">
      <w:pPr>
        <w:ind w:left="120" w:right="8250"/>
        <w:jc w:val="both"/>
        <w:rPr>
          <w:rFonts w:asciiTheme="majorHAnsi" w:eastAsia="Georgia" w:hAnsiTheme="majorHAnsi" w:cs="Georgia"/>
          <w:sz w:val="22"/>
          <w:szCs w:val="22"/>
        </w:rPr>
      </w:pPr>
      <w:r w:rsidRPr="005739B7">
        <w:rPr>
          <w:rFonts w:asciiTheme="majorHAnsi" w:eastAsia="Georgia" w:hAnsiTheme="majorHAnsi" w:cs="Georgia"/>
          <w:b/>
          <w:sz w:val="22"/>
          <w:szCs w:val="22"/>
        </w:rPr>
        <w:t>ACTIVITIES</w:t>
      </w:r>
    </w:p>
    <w:p w14:paraId="1C20C167" w14:textId="77777777" w:rsidR="0011045D" w:rsidRPr="005739B7" w:rsidRDefault="00A93D2D">
      <w:pPr>
        <w:spacing w:line="260" w:lineRule="exact"/>
        <w:ind w:left="840"/>
        <w:rPr>
          <w:rFonts w:asciiTheme="majorHAnsi" w:eastAsia="Georgia" w:hAnsiTheme="majorHAnsi" w:cs="Georgia"/>
          <w:sz w:val="22"/>
          <w:szCs w:val="22"/>
        </w:rPr>
      </w:pPr>
      <w:r w:rsidRPr="005739B7">
        <w:rPr>
          <w:rFonts w:asciiTheme="majorHAnsi" w:eastAsia="Georgia" w:hAnsiTheme="majorHAnsi" w:cs="Georgia"/>
          <w:sz w:val="22"/>
          <w:szCs w:val="22"/>
        </w:rPr>
        <w:t>•</w:t>
      </w:r>
      <w:r w:rsidRPr="005739B7">
        <w:rPr>
          <w:rFonts w:asciiTheme="majorHAnsi" w:eastAsia="Georgia" w:hAnsiTheme="majorHAnsi" w:cs="Georgia"/>
          <w:spacing w:val="58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The 20</w:t>
      </w:r>
      <w:r w:rsidRPr="005739B7">
        <w:rPr>
          <w:rFonts w:asciiTheme="majorHAnsi" w:eastAsia="Georgia" w:hAnsiTheme="majorHAnsi" w:cs="Georgia"/>
          <w:spacing w:val="-1"/>
          <w:sz w:val="22"/>
          <w:szCs w:val="22"/>
        </w:rPr>
        <w:t>0</w:t>
      </w:r>
      <w:r w:rsidRPr="005739B7">
        <w:rPr>
          <w:rFonts w:asciiTheme="majorHAnsi" w:eastAsia="Georgia" w:hAnsiTheme="majorHAnsi" w:cs="Georgia"/>
          <w:sz w:val="22"/>
          <w:szCs w:val="22"/>
        </w:rPr>
        <w:t>8</w:t>
      </w:r>
      <w:r w:rsidRPr="005739B7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Penn State Dance Marathon, Rules and R</w:t>
      </w:r>
      <w:r w:rsidRPr="005739B7">
        <w:rPr>
          <w:rFonts w:asciiTheme="majorHAnsi" w:eastAsia="Georgia" w:hAnsiTheme="majorHAnsi" w:cs="Georgia"/>
          <w:spacing w:val="2"/>
          <w:sz w:val="22"/>
          <w:szCs w:val="22"/>
        </w:rPr>
        <w:t>e</w:t>
      </w:r>
      <w:r w:rsidRPr="005739B7">
        <w:rPr>
          <w:rFonts w:asciiTheme="majorHAnsi" w:eastAsia="Georgia" w:hAnsiTheme="majorHAnsi" w:cs="Georgia"/>
          <w:sz w:val="22"/>
          <w:szCs w:val="22"/>
        </w:rPr>
        <w:t>gulations Chairperson</w:t>
      </w:r>
    </w:p>
    <w:p w14:paraId="2FA85B8B" w14:textId="77777777" w:rsidR="0011045D" w:rsidRPr="005739B7" w:rsidRDefault="00A93D2D">
      <w:pPr>
        <w:spacing w:line="260" w:lineRule="exact"/>
        <w:ind w:left="1560" w:right="1040"/>
        <w:rPr>
          <w:rFonts w:asciiTheme="majorHAnsi" w:eastAsia="Georgia" w:hAnsiTheme="majorHAnsi" w:cs="Georgia"/>
          <w:sz w:val="22"/>
          <w:szCs w:val="22"/>
        </w:rPr>
      </w:pPr>
      <w:r w:rsidRPr="005739B7">
        <w:rPr>
          <w:rFonts w:asciiTheme="majorHAnsi" w:eastAsia="Georgia" w:hAnsiTheme="majorHAnsi" w:cs="Georgia"/>
          <w:sz w:val="22"/>
          <w:szCs w:val="22"/>
        </w:rPr>
        <w:t>Helped organize the largest stu</w:t>
      </w:r>
      <w:r w:rsidRPr="005739B7">
        <w:rPr>
          <w:rFonts w:asciiTheme="majorHAnsi" w:eastAsia="Georgia" w:hAnsiTheme="majorHAnsi" w:cs="Georgia"/>
          <w:spacing w:val="2"/>
          <w:sz w:val="22"/>
          <w:szCs w:val="22"/>
        </w:rPr>
        <w:t>d</w:t>
      </w:r>
      <w:r w:rsidRPr="005739B7">
        <w:rPr>
          <w:rFonts w:asciiTheme="majorHAnsi" w:eastAsia="Georgia" w:hAnsiTheme="majorHAnsi" w:cs="Georgia"/>
          <w:sz w:val="22"/>
          <w:szCs w:val="22"/>
        </w:rPr>
        <w:t xml:space="preserve">ent-run philanthropy </w:t>
      </w:r>
      <w:r w:rsidRPr="005739B7">
        <w:rPr>
          <w:rFonts w:asciiTheme="majorHAnsi" w:eastAsia="Georgia" w:hAnsiTheme="majorHAnsi" w:cs="Georgia"/>
          <w:spacing w:val="2"/>
          <w:sz w:val="22"/>
          <w:szCs w:val="22"/>
        </w:rPr>
        <w:t>i</w:t>
      </w:r>
      <w:r w:rsidRPr="005739B7">
        <w:rPr>
          <w:rFonts w:asciiTheme="majorHAnsi" w:eastAsia="Georgia" w:hAnsiTheme="majorHAnsi" w:cs="Georgia"/>
          <w:sz w:val="22"/>
          <w:szCs w:val="22"/>
        </w:rPr>
        <w:t>n the country. Supervised 90 students in the areas of registration and security.</w:t>
      </w:r>
    </w:p>
    <w:p w14:paraId="68CCB624" w14:textId="77777777" w:rsidR="0011045D" w:rsidRPr="005739B7" w:rsidRDefault="00A93D2D">
      <w:pPr>
        <w:spacing w:line="260" w:lineRule="exact"/>
        <w:ind w:left="1560"/>
        <w:rPr>
          <w:rFonts w:asciiTheme="majorHAnsi" w:eastAsia="Georgia" w:hAnsiTheme="majorHAnsi" w:cs="Georgia"/>
          <w:sz w:val="22"/>
          <w:szCs w:val="22"/>
        </w:rPr>
      </w:pPr>
      <w:r w:rsidRPr="005739B7">
        <w:rPr>
          <w:rFonts w:asciiTheme="majorHAnsi" w:eastAsia="Georgia" w:hAnsiTheme="majorHAnsi" w:cs="Georgia"/>
          <w:sz w:val="22"/>
          <w:szCs w:val="22"/>
        </w:rPr>
        <w:t>Redesigned rulebook and regist</w:t>
      </w:r>
      <w:r w:rsidRPr="005739B7">
        <w:rPr>
          <w:rFonts w:asciiTheme="majorHAnsi" w:eastAsia="Georgia" w:hAnsiTheme="majorHAnsi" w:cs="Georgia"/>
          <w:spacing w:val="-1"/>
          <w:sz w:val="22"/>
          <w:szCs w:val="22"/>
        </w:rPr>
        <w:t>r</w:t>
      </w:r>
      <w:r w:rsidRPr="005739B7">
        <w:rPr>
          <w:rFonts w:asciiTheme="majorHAnsi" w:eastAsia="Georgia" w:hAnsiTheme="majorHAnsi" w:cs="Georgia"/>
          <w:sz w:val="22"/>
          <w:szCs w:val="22"/>
        </w:rPr>
        <w:t>at</w:t>
      </w:r>
      <w:r w:rsidRPr="005739B7">
        <w:rPr>
          <w:rFonts w:asciiTheme="majorHAnsi" w:eastAsia="Georgia" w:hAnsiTheme="majorHAnsi" w:cs="Georgia"/>
          <w:spacing w:val="2"/>
          <w:sz w:val="22"/>
          <w:szCs w:val="22"/>
        </w:rPr>
        <w:t>i</w:t>
      </w:r>
      <w:r w:rsidRPr="005739B7">
        <w:rPr>
          <w:rFonts w:asciiTheme="majorHAnsi" w:eastAsia="Georgia" w:hAnsiTheme="majorHAnsi" w:cs="Georgia"/>
          <w:sz w:val="22"/>
          <w:szCs w:val="22"/>
        </w:rPr>
        <w:t>on processes. S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u</w:t>
      </w:r>
      <w:r w:rsidRPr="005739B7">
        <w:rPr>
          <w:rFonts w:asciiTheme="majorHAnsi" w:eastAsia="Georgia" w:hAnsiTheme="majorHAnsi" w:cs="Georgia"/>
          <w:sz w:val="22"/>
          <w:szCs w:val="22"/>
        </w:rPr>
        <w:t>pervised registration.</w:t>
      </w:r>
    </w:p>
    <w:p w14:paraId="10746A55" w14:textId="77777777" w:rsidR="0011045D" w:rsidRPr="005739B7" w:rsidRDefault="00A93D2D">
      <w:pPr>
        <w:spacing w:line="260" w:lineRule="exact"/>
        <w:ind w:left="840"/>
        <w:rPr>
          <w:rFonts w:asciiTheme="majorHAnsi" w:eastAsia="Georgia" w:hAnsiTheme="majorHAnsi" w:cs="Georgia"/>
          <w:sz w:val="22"/>
          <w:szCs w:val="22"/>
        </w:rPr>
      </w:pPr>
      <w:r w:rsidRPr="005739B7">
        <w:rPr>
          <w:rFonts w:asciiTheme="majorHAnsi" w:eastAsia="Georgia" w:hAnsiTheme="majorHAnsi" w:cs="Georgia"/>
          <w:sz w:val="22"/>
          <w:szCs w:val="22"/>
        </w:rPr>
        <w:t>•</w:t>
      </w:r>
      <w:r w:rsidRPr="005739B7">
        <w:rPr>
          <w:rFonts w:asciiTheme="majorHAnsi" w:eastAsia="Georgia" w:hAnsiTheme="majorHAnsi" w:cs="Georgia"/>
          <w:spacing w:val="58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Theta Chi Internati</w:t>
      </w:r>
      <w:r w:rsidRPr="005739B7">
        <w:rPr>
          <w:rFonts w:asciiTheme="majorHAnsi" w:eastAsia="Georgia" w:hAnsiTheme="majorHAnsi" w:cs="Georgia"/>
          <w:spacing w:val="-1"/>
          <w:sz w:val="22"/>
          <w:szCs w:val="22"/>
        </w:rPr>
        <w:t>o</w:t>
      </w:r>
      <w:r w:rsidRPr="005739B7">
        <w:rPr>
          <w:rFonts w:asciiTheme="majorHAnsi" w:eastAsia="Georgia" w:hAnsiTheme="majorHAnsi" w:cs="Georgia"/>
          <w:sz w:val="22"/>
          <w:szCs w:val="22"/>
        </w:rPr>
        <w:t>nal Fraternity</w:t>
      </w:r>
    </w:p>
    <w:p w14:paraId="5D1FFDE4" w14:textId="77777777" w:rsidR="0011045D" w:rsidRPr="005739B7" w:rsidRDefault="00A93D2D">
      <w:pPr>
        <w:spacing w:line="260" w:lineRule="exact"/>
        <w:ind w:left="1560" w:right="937"/>
        <w:rPr>
          <w:rFonts w:asciiTheme="majorHAnsi" w:eastAsia="Georgia" w:hAnsiTheme="majorHAnsi" w:cs="Georgia"/>
          <w:sz w:val="22"/>
          <w:szCs w:val="22"/>
        </w:rPr>
      </w:pPr>
      <w:r w:rsidRPr="005739B7">
        <w:rPr>
          <w:rFonts w:asciiTheme="majorHAnsi" w:eastAsia="Georgia" w:hAnsiTheme="majorHAnsi" w:cs="Georgia"/>
          <w:sz w:val="22"/>
          <w:szCs w:val="22"/>
        </w:rPr>
        <w:t>Held the offices of Vice Presiden</w:t>
      </w:r>
      <w:r w:rsidRPr="005739B7">
        <w:rPr>
          <w:rFonts w:asciiTheme="majorHAnsi" w:eastAsia="Georgia" w:hAnsiTheme="majorHAnsi" w:cs="Georgia"/>
          <w:spacing w:val="-1"/>
          <w:sz w:val="22"/>
          <w:szCs w:val="22"/>
        </w:rPr>
        <w:t>t</w:t>
      </w:r>
      <w:r w:rsidRPr="005739B7">
        <w:rPr>
          <w:rFonts w:asciiTheme="majorHAnsi" w:eastAsia="Georgia" w:hAnsiTheme="majorHAnsi" w:cs="Georgia"/>
          <w:sz w:val="22"/>
          <w:szCs w:val="22"/>
        </w:rPr>
        <w:t xml:space="preserve">, Social Chairman, and Caterer. Developed chapter philanthropy 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5739B7">
        <w:rPr>
          <w:rFonts w:asciiTheme="majorHAnsi" w:eastAsia="Georgia" w:hAnsiTheme="majorHAnsi" w:cs="Georgia"/>
          <w:sz w:val="22"/>
          <w:szCs w:val="22"/>
        </w:rPr>
        <w:t>hat benefited termina</w:t>
      </w:r>
      <w:r w:rsidRPr="005739B7">
        <w:rPr>
          <w:rFonts w:asciiTheme="majorHAnsi" w:eastAsia="Georgia" w:hAnsiTheme="majorHAnsi" w:cs="Georgia"/>
          <w:spacing w:val="-1"/>
          <w:sz w:val="22"/>
          <w:szCs w:val="22"/>
        </w:rPr>
        <w:t>l</w:t>
      </w:r>
      <w:r w:rsidRPr="005739B7">
        <w:rPr>
          <w:rFonts w:asciiTheme="majorHAnsi" w:eastAsia="Georgia" w:hAnsiTheme="majorHAnsi" w:cs="Georgia"/>
          <w:sz w:val="22"/>
          <w:szCs w:val="22"/>
        </w:rPr>
        <w:t>ly ill child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5739B7">
        <w:rPr>
          <w:rFonts w:asciiTheme="majorHAnsi" w:eastAsia="Georgia" w:hAnsiTheme="majorHAnsi" w:cs="Georgia"/>
          <w:sz w:val="22"/>
          <w:szCs w:val="22"/>
        </w:rPr>
        <w:t>en.</w:t>
      </w:r>
    </w:p>
    <w:p w14:paraId="2F5C0AD1" w14:textId="77777777" w:rsidR="0011045D" w:rsidRPr="005739B7" w:rsidRDefault="0011045D">
      <w:pPr>
        <w:spacing w:before="10" w:line="260" w:lineRule="exact"/>
        <w:rPr>
          <w:rFonts w:asciiTheme="majorHAnsi" w:hAnsiTheme="majorHAnsi"/>
          <w:sz w:val="22"/>
          <w:szCs w:val="22"/>
        </w:rPr>
      </w:pPr>
    </w:p>
    <w:p w14:paraId="7917B87B" w14:textId="77777777" w:rsidR="0011045D" w:rsidRPr="005739B7" w:rsidRDefault="00A93D2D">
      <w:pPr>
        <w:ind w:left="120" w:right="8602"/>
        <w:jc w:val="both"/>
        <w:rPr>
          <w:rFonts w:asciiTheme="majorHAnsi" w:eastAsia="Georgia" w:hAnsiTheme="majorHAnsi" w:cs="Georgia"/>
          <w:sz w:val="22"/>
          <w:szCs w:val="22"/>
        </w:rPr>
      </w:pPr>
      <w:r w:rsidRPr="005739B7">
        <w:rPr>
          <w:rFonts w:asciiTheme="majorHAnsi" w:eastAsia="Georgia" w:hAnsiTheme="majorHAnsi" w:cs="Georgia"/>
          <w:b/>
          <w:sz w:val="22"/>
          <w:szCs w:val="22"/>
        </w:rPr>
        <w:t>HONORS</w:t>
      </w:r>
    </w:p>
    <w:p w14:paraId="1E0D4E9B" w14:textId="77777777" w:rsidR="0011045D" w:rsidRPr="005739B7" w:rsidRDefault="00A93D2D">
      <w:pPr>
        <w:spacing w:line="260" w:lineRule="exact"/>
        <w:ind w:left="840"/>
        <w:rPr>
          <w:rFonts w:asciiTheme="majorHAnsi" w:eastAsia="Georgia" w:hAnsiTheme="majorHAnsi" w:cs="Georgia"/>
          <w:sz w:val="22"/>
          <w:szCs w:val="22"/>
        </w:rPr>
      </w:pPr>
      <w:r w:rsidRPr="005739B7">
        <w:rPr>
          <w:rFonts w:asciiTheme="majorHAnsi" w:eastAsia="Georgia" w:hAnsiTheme="majorHAnsi" w:cs="Georgia"/>
          <w:sz w:val="22"/>
          <w:szCs w:val="22"/>
        </w:rPr>
        <w:t>•</w:t>
      </w:r>
      <w:r w:rsidRPr="005739B7">
        <w:rPr>
          <w:rFonts w:asciiTheme="majorHAnsi" w:eastAsia="Georgia" w:hAnsiTheme="majorHAnsi" w:cs="Georgia"/>
          <w:spacing w:val="58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Theta Chi Penn State Chapter Outst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a</w:t>
      </w:r>
      <w:r w:rsidRPr="005739B7">
        <w:rPr>
          <w:rFonts w:asciiTheme="majorHAnsi" w:eastAsia="Georgia" w:hAnsiTheme="majorHAnsi" w:cs="Georgia"/>
          <w:sz w:val="22"/>
          <w:szCs w:val="22"/>
        </w:rPr>
        <w:t>nding Brother of the Year, 2005</w:t>
      </w:r>
      <w:r w:rsidRPr="005739B7">
        <w:rPr>
          <w:rFonts w:asciiTheme="majorHAnsi" w:eastAsia="Georgia" w:hAnsiTheme="majorHAnsi" w:cs="Georgia"/>
          <w:spacing w:val="-1"/>
          <w:sz w:val="22"/>
          <w:szCs w:val="22"/>
        </w:rPr>
        <w:t>-</w:t>
      </w:r>
      <w:r w:rsidRPr="005739B7">
        <w:rPr>
          <w:rFonts w:asciiTheme="majorHAnsi" w:eastAsia="Georgia" w:hAnsiTheme="majorHAnsi" w:cs="Georgia"/>
          <w:sz w:val="22"/>
          <w:szCs w:val="22"/>
        </w:rPr>
        <w:t>200</w:t>
      </w:r>
      <w:r w:rsidRPr="005739B7">
        <w:rPr>
          <w:rFonts w:asciiTheme="majorHAnsi" w:eastAsia="Georgia" w:hAnsiTheme="majorHAnsi" w:cs="Georgia"/>
          <w:spacing w:val="-1"/>
          <w:sz w:val="22"/>
          <w:szCs w:val="22"/>
        </w:rPr>
        <w:t>6</w:t>
      </w:r>
      <w:r w:rsidRPr="005739B7">
        <w:rPr>
          <w:rFonts w:asciiTheme="majorHAnsi" w:eastAsia="Georgia" w:hAnsiTheme="majorHAnsi" w:cs="Georgia"/>
          <w:sz w:val="22"/>
          <w:szCs w:val="22"/>
        </w:rPr>
        <w:t>.</w:t>
      </w:r>
    </w:p>
    <w:p w14:paraId="7F8D56F6" w14:textId="77777777" w:rsidR="0011045D" w:rsidRPr="005739B7" w:rsidRDefault="00A93D2D">
      <w:pPr>
        <w:spacing w:before="1"/>
        <w:ind w:left="840"/>
        <w:rPr>
          <w:rFonts w:asciiTheme="majorHAnsi" w:eastAsia="Georgia" w:hAnsiTheme="majorHAnsi" w:cs="Georgia"/>
          <w:sz w:val="22"/>
          <w:szCs w:val="22"/>
        </w:rPr>
      </w:pPr>
      <w:r w:rsidRPr="005739B7">
        <w:rPr>
          <w:rFonts w:asciiTheme="majorHAnsi" w:eastAsia="Georgia" w:hAnsiTheme="majorHAnsi" w:cs="Georgia"/>
          <w:sz w:val="22"/>
          <w:szCs w:val="22"/>
        </w:rPr>
        <w:t>•</w:t>
      </w:r>
      <w:r w:rsidRPr="005739B7">
        <w:rPr>
          <w:rFonts w:asciiTheme="majorHAnsi" w:eastAsia="Georgia" w:hAnsiTheme="majorHAnsi" w:cs="Georgia"/>
          <w:spacing w:val="58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Theta Chi Internati</w:t>
      </w:r>
      <w:r w:rsidRPr="005739B7">
        <w:rPr>
          <w:rFonts w:asciiTheme="majorHAnsi" w:eastAsia="Georgia" w:hAnsiTheme="majorHAnsi" w:cs="Georgia"/>
          <w:spacing w:val="-1"/>
          <w:sz w:val="22"/>
          <w:szCs w:val="22"/>
        </w:rPr>
        <w:t>o</w:t>
      </w:r>
      <w:r w:rsidRPr="005739B7">
        <w:rPr>
          <w:rFonts w:asciiTheme="majorHAnsi" w:eastAsia="Georgia" w:hAnsiTheme="majorHAnsi" w:cs="Georgia"/>
          <w:sz w:val="22"/>
          <w:szCs w:val="22"/>
        </w:rPr>
        <w:t>nal Fraternity Key Man Award, 2004, 2005.</w:t>
      </w:r>
    </w:p>
    <w:p w14:paraId="6C4E2695" w14:textId="77777777" w:rsidR="0011045D" w:rsidRPr="005739B7" w:rsidRDefault="00A93D2D">
      <w:pPr>
        <w:spacing w:line="260" w:lineRule="exact"/>
        <w:ind w:left="840"/>
        <w:rPr>
          <w:rFonts w:asciiTheme="majorHAnsi" w:eastAsia="Georgia" w:hAnsiTheme="majorHAnsi" w:cs="Georgia"/>
          <w:sz w:val="22"/>
          <w:szCs w:val="22"/>
        </w:rPr>
        <w:sectPr w:rsidR="0011045D" w:rsidRPr="005739B7">
          <w:pgSz w:w="12240" w:h="15840"/>
          <w:pgMar w:top="1400" w:right="640" w:bottom="280" w:left="1680" w:header="0" w:footer="687" w:gutter="0"/>
          <w:cols w:space="720"/>
        </w:sectPr>
      </w:pPr>
      <w:r w:rsidRPr="005739B7">
        <w:rPr>
          <w:rFonts w:asciiTheme="majorHAnsi" w:eastAsia="Georgia" w:hAnsiTheme="majorHAnsi" w:cs="Georgia"/>
          <w:sz w:val="22"/>
          <w:szCs w:val="22"/>
        </w:rPr>
        <w:t>•</w:t>
      </w:r>
      <w:r w:rsidRPr="005739B7">
        <w:rPr>
          <w:rFonts w:asciiTheme="majorHAnsi" w:eastAsia="Georgia" w:hAnsiTheme="majorHAnsi" w:cs="Georgia"/>
          <w:spacing w:val="58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IBEW/NCEA Scho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l</w:t>
      </w:r>
      <w:r w:rsidRPr="005739B7">
        <w:rPr>
          <w:rFonts w:asciiTheme="majorHAnsi" w:eastAsia="Georgia" w:hAnsiTheme="majorHAnsi" w:cs="Georgia"/>
          <w:sz w:val="22"/>
          <w:szCs w:val="22"/>
        </w:rPr>
        <w:t>arship, 2003.</w:t>
      </w:r>
    </w:p>
    <w:p w14:paraId="0D2B0EDA" w14:textId="77777777" w:rsidR="0011045D" w:rsidRPr="005739B7" w:rsidRDefault="00A93D2D">
      <w:pPr>
        <w:spacing w:before="70" w:line="260" w:lineRule="exact"/>
        <w:ind w:left="1380"/>
        <w:rPr>
          <w:rFonts w:asciiTheme="majorHAnsi" w:hAnsiTheme="majorHAnsi"/>
          <w:sz w:val="22"/>
          <w:szCs w:val="22"/>
        </w:rPr>
      </w:pPr>
      <w:r w:rsidRPr="005739B7">
        <w:rPr>
          <w:rFonts w:asciiTheme="majorHAnsi" w:hAnsiTheme="majorHAnsi"/>
          <w:sz w:val="22"/>
          <w:szCs w:val="22"/>
        </w:rPr>
        <w:lastRenderedPageBreak/>
        <w:pict w14:anchorId="7CEBB0AE">
          <v:group id="_x0000_s1026" style="position:absolute;left:0;text-align:left;margin-left:146.75pt;margin-top:1.7pt;width:336.45pt;height:17.4pt;z-index:-251655680;mso-position-horizontal-relative:page" coordorigin="2935,34" coordsize="6729,348">
            <v:shape id="_x0000_s1030" style="position:absolute;left:2941;top:44;width:6718;height:0" coordorigin="2941,44" coordsize="6718,0" path="m2941,44r6718,e" filled="f" strokeweight=".58pt">
              <v:path arrowok="t"/>
            </v:shape>
            <v:shape id="_x0000_s1029" style="position:absolute;left:2941;top:371;width:6718;height:0" coordorigin="2941,371" coordsize="6718,0" path="m2941,371r6718,e" filled="f" strokeweight=".58pt">
              <v:path arrowok="t"/>
            </v:shape>
            <v:shape id="_x0000_s1028" style="position:absolute;left:2946;top:40;width:0;height:336" coordorigin="2946,40" coordsize="0,336" path="m2946,40r,336e" filled="f" strokeweight=".58pt">
              <v:path arrowok="t"/>
            </v:shape>
            <v:shape id="_x0000_s1027" style="position:absolute;left:9654;top:40;width:0;height:336" coordorigin="9654,40" coordsize="0,336" path="m9654,40r,336e" filled="f" strokeweight=".58pt">
              <v:path arrowok="t"/>
            </v:shape>
            <w10:wrap anchorx="page"/>
          </v:group>
        </w:pict>
      </w:r>
      <w:r w:rsidRPr="005739B7">
        <w:rPr>
          <w:rFonts w:asciiTheme="majorHAnsi" w:hAnsiTheme="majorHAnsi"/>
          <w:b/>
          <w:position w:val="-1"/>
          <w:sz w:val="22"/>
          <w:szCs w:val="22"/>
        </w:rPr>
        <w:t>Conventional Resume, Senior S</w:t>
      </w:r>
      <w:r w:rsidRPr="005739B7">
        <w:rPr>
          <w:rFonts w:asciiTheme="majorHAnsi" w:hAnsiTheme="majorHAnsi"/>
          <w:b/>
          <w:spacing w:val="1"/>
          <w:position w:val="-1"/>
          <w:sz w:val="22"/>
          <w:szCs w:val="22"/>
        </w:rPr>
        <w:t>t</w:t>
      </w:r>
      <w:r w:rsidRPr="005739B7">
        <w:rPr>
          <w:rFonts w:asciiTheme="majorHAnsi" w:hAnsiTheme="majorHAnsi"/>
          <w:b/>
          <w:position w:val="-1"/>
          <w:sz w:val="22"/>
          <w:szCs w:val="22"/>
        </w:rPr>
        <w:t>ressing Education and Honors</w:t>
      </w:r>
    </w:p>
    <w:p w14:paraId="47E58A40" w14:textId="77777777" w:rsidR="0011045D" w:rsidRPr="005739B7" w:rsidRDefault="0011045D">
      <w:pPr>
        <w:spacing w:before="16" w:line="220" w:lineRule="exact"/>
        <w:rPr>
          <w:rFonts w:asciiTheme="majorHAnsi" w:hAnsiTheme="majorHAnsi"/>
          <w:sz w:val="22"/>
          <w:szCs w:val="22"/>
        </w:rPr>
      </w:pPr>
    </w:p>
    <w:p w14:paraId="4BF596E9" w14:textId="77777777" w:rsidR="0011045D" w:rsidRPr="005739B7" w:rsidRDefault="00A93D2D">
      <w:pPr>
        <w:spacing w:before="29"/>
        <w:ind w:left="3319" w:right="4361"/>
        <w:jc w:val="center"/>
        <w:rPr>
          <w:rFonts w:asciiTheme="majorHAnsi" w:eastAsia="Georgia" w:hAnsiTheme="majorHAnsi" w:cs="Georgia"/>
          <w:sz w:val="22"/>
          <w:szCs w:val="22"/>
        </w:rPr>
      </w:pPr>
      <w:r w:rsidRPr="005739B7">
        <w:rPr>
          <w:rFonts w:asciiTheme="majorHAnsi" w:eastAsia="Georgia" w:hAnsiTheme="majorHAnsi" w:cs="Georgia"/>
          <w:b/>
          <w:sz w:val="22"/>
          <w:szCs w:val="22"/>
        </w:rPr>
        <w:t>JANE</w:t>
      </w:r>
      <w:r w:rsidRPr="005739B7">
        <w:rPr>
          <w:rFonts w:asciiTheme="majorHAnsi" w:eastAsia="Georgia" w:hAnsiTheme="majorHAnsi" w:cs="Georgia"/>
          <w:b/>
          <w:spacing w:val="-8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b/>
          <w:w w:val="99"/>
          <w:sz w:val="22"/>
          <w:szCs w:val="22"/>
        </w:rPr>
        <w:t>SAMPLE</w:t>
      </w:r>
    </w:p>
    <w:p w14:paraId="27AB446F" w14:textId="77777777" w:rsidR="0011045D" w:rsidRPr="005739B7" w:rsidRDefault="00A93D2D">
      <w:pPr>
        <w:spacing w:line="240" w:lineRule="exact"/>
        <w:ind w:left="3309" w:right="4351"/>
        <w:jc w:val="center"/>
        <w:rPr>
          <w:rFonts w:asciiTheme="majorHAnsi" w:eastAsia="Georgia" w:hAnsiTheme="majorHAnsi" w:cs="Georgia"/>
          <w:sz w:val="22"/>
          <w:szCs w:val="22"/>
        </w:rPr>
      </w:pPr>
      <w:hyperlink r:id="rId15">
        <w:r w:rsidRPr="005739B7">
          <w:rPr>
            <w:rFonts w:asciiTheme="majorHAnsi" w:eastAsia="Georgia" w:hAnsiTheme="majorHAnsi" w:cs="Georgia"/>
            <w:w w:val="99"/>
            <w:sz w:val="22"/>
            <w:szCs w:val="22"/>
          </w:rPr>
          <w:t>js</w:t>
        </w:r>
        <w:r w:rsidRPr="005739B7">
          <w:rPr>
            <w:rFonts w:asciiTheme="majorHAnsi" w:eastAsia="Georgia" w:hAnsiTheme="majorHAnsi" w:cs="Georgia"/>
            <w:spacing w:val="1"/>
            <w:w w:val="99"/>
            <w:sz w:val="22"/>
            <w:szCs w:val="22"/>
          </w:rPr>
          <w:t>a</w:t>
        </w:r>
        <w:r w:rsidRPr="005739B7">
          <w:rPr>
            <w:rFonts w:asciiTheme="majorHAnsi" w:eastAsia="Georgia" w:hAnsiTheme="majorHAnsi" w:cs="Georgia"/>
            <w:w w:val="99"/>
            <w:sz w:val="22"/>
            <w:szCs w:val="22"/>
          </w:rPr>
          <w:t>mpl</w:t>
        </w:r>
        <w:r w:rsidRPr="005739B7">
          <w:rPr>
            <w:rFonts w:asciiTheme="majorHAnsi" w:eastAsia="Georgia" w:hAnsiTheme="majorHAnsi" w:cs="Georgia"/>
            <w:spacing w:val="1"/>
            <w:w w:val="99"/>
            <w:sz w:val="22"/>
            <w:szCs w:val="22"/>
          </w:rPr>
          <w:t>e</w:t>
        </w:r>
        <w:r w:rsidRPr="005739B7">
          <w:rPr>
            <w:rFonts w:asciiTheme="majorHAnsi" w:eastAsia="Georgia" w:hAnsiTheme="majorHAnsi" w:cs="Georgia"/>
            <w:w w:val="99"/>
            <w:sz w:val="22"/>
            <w:szCs w:val="22"/>
          </w:rPr>
          <w:t>@</w:t>
        </w:r>
        <w:r w:rsidRPr="005739B7">
          <w:rPr>
            <w:rFonts w:asciiTheme="majorHAnsi" w:eastAsia="Georgia" w:hAnsiTheme="majorHAnsi" w:cs="Georgia"/>
            <w:spacing w:val="1"/>
            <w:w w:val="99"/>
            <w:sz w:val="22"/>
            <w:szCs w:val="22"/>
          </w:rPr>
          <w:t>h</w:t>
        </w:r>
        <w:r w:rsidRPr="005739B7">
          <w:rPr>
            <w:rFonts w:asciiTheme="majorHAnsi" w:eastAsia="Georgia" w:hAnsiTheme="majorHAnsi" w:cs="Georgia"/>
            <w:w w:val="99"/>
            <w:sz w:val="22"/>
            <w:szCs w:val="22"/>
          </w:rPr>
          <w:t>otmai</w:t>
        </w:r>
        <w:r w:rsidRPr="005739B7">
          <w:rPr>
            <w:rFonts w:asciiTheme="majorHAnsi" w:eastAsia="Georgia" w:hAnsiTheme="majorHAnsi" w:cs="Georgia"/>
            <w:spacing w:val="1"/>
            <w:w w:val="99"/>
            <w:sz w:val="22"/>
            <w:szCs w:val="22"/>
          </w:rPr>
          <w:t>l</w:t>
        </w:r>
        <w:r w:rsidRPr="005739B7">
          <w:rPr>
            <w:rFonts w:asciiTheme="majorHAnsi" w:eastAsia="Georgia" w:hAnsiTheme="majorHAnsi" w:cs="Georgia"/>
            <w:sz w:val="22"/>
            <w:szCs w:val="22"/>
          </w:rPr>
          <w:t>.</w:t>
        </w:r>
        <w:r w:rsidRPr="005739B7">
          <w:rPr>
            <w:rFonts w:asciiTheme="majorHAnsi" w:eastAsia="Georgia" w:hAnsiTheme="majorHAnsi" w:cs="Georgia"/>
            <w:w w:val="99"/>
            <w:sz w:val="22"/>
            <w:szCs w:val="22"/>
          </w:rPr>
          <w:t>com</w:t>
        </w:r>
      </w:hyperlink>
    </w:p>
    <w:p w14:paraId="706D1D5B" w14:textId="77777777" w:rsidR="0011045D" w:rsidRPr="005739B7" w:rsidRDefault="00A93D2D">
      <w:pPr>
        <w:spacing w:line="240" w:lineRule="exact"/>
        <w:ind w:left="120"/>
        <w:rPr>
          <w:rFonts w:asciiTheme="majorHAnsi" w:eastAsia="Georgia" w:hAnsiTheme="majorHAnsi" w:cs="Georgia"/>
          <w:sz w:val="22"/>
          <w:szCs w:val="22"/>
        </w:rPr>
      </w:pPr>
      <w:r w:rsidRPr="005739B7">
        <w:rPr>
          <w:rFonts w:asciiTheme="majorHAnsi" w:eastAsia="Georgia" w:hAnsiTheme="majorHAnsi" w:cs="Georgia"/>
          <w:sz w:val="22"/>
          <w:szCs w:val="22"/>
          <w:u w:color="000000"/>
        </w:rPr>
        <w:t>Current</w:t>
      </w:r>
      <w:r w:rsidRPr="005739B7">
        <w:rPr>
          <w:rFonts w:asciiTheme="majorHAnsi" w:eastAsia="Georgia" w:hAnsiTheme="majorHAnsi" w:cs="Georgia"/>
          <w:spacing w:val="-8"/>
          <w:sz w:val="22"/>
          <w:szCs w:val="22"/>
          <w:u w:color="000000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  <w:u w:color="000000"/>
        </w:rPr>
        <w:t>Address</w:t>
      </w:r>
      <w:r w:rsidRPr="005739B7">
        <w:rPr>
          <w:rFonts w:asciiTheme="majorHAnsi" w:eastAsia="Georgia" w:hAnsiTheme="majorHAnsi" w:cs="Georgia"/>
          <w:sz w:val="22"/>
          <w:szCs w:val="22"/>
        </w:rPr>
        <w:t xml:space="preserve">                                                                                          </w:t>
      </w:r>
      <w:r w:rsidRPr="005739B7">
        <w:rPr>
          <w:rFonts w:asciiTheme="majorHAnsi" w:eastAsia="Georgia" w:hAnsiTheme="majorHAnsi" w:cs="Georgia"/>
          <w:spacing w:val="49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  <w:u w:color="000000"/>
        </w:rPr>
        <w:t>Permanent</w:t>
      </w:r>
      <w:r w:rsidRPr="005739B7">
        <w:rPr>
          <w:rFonts w:asciiTheme="majorHAnsi" w:eastAsia="Georgia" w:hAnsiTheme="majorHAnsi" w:cs="Georgia"/>
          <w:spacing w:val="-10"/>
          <w:sz w:val="22"/>
          <w:szCs w:val="22"/>
          <w:u w:color="000000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  <w:u w:color="000000"/>
        </w:rPr>
        <w:t>Addre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  <w:u w:color="000000"/>
        </w:rPr>
        <w:t>s</w:t>
      </w:r>
      <w:r w:rsidRPr="005739B7">
        <w:rPr>
          <w:rFonts w:asciiTheme="majorHAnsi" w:eastAsia="Georgia" w:hAnsiTheme="majorHAnsi" w:cs="Georgia"/>
          <w:sz w:val="22"/>
          <w:szCs w:val="22"/>
          <w:u w:color="000000"/>
        </w:rPr>
        <w:t>s</w:t>
      </w:r>
    </w:p>
    <w:p w14:paraId="250C0D64" w14:textId="77777777" w:rsidR="0011045D" w:rsidRPr="005739B7" w:rsidRDefault="00A93D2D">
      <w:pPr>
        <w:spacing w:line="240" w:lineRule="exact"/>
        <w:ind w:left="120"/>
        <w:rPr>
          <w:rFonts w:asciiTheme="majorHAnsi" w:eastAsia="Georgia" w:hAnsiTheme="majorHAnsi" w:cs="Georgia"/>
          <w:sz w:val="22"/>
          <w:szCs w:val="22"/>
        </w:rPr>
      </w:pPr>
      <w:r w:rsidRPr="005739B7">
        <w:rPr>
          <w:rFonts w:asciiTheme="majorHAnsi" w:eastAsia="Georgia" w:hAnsiTheme="majorHAnsi" w:cs="Georgia"/>
          <w:sz w:val="22"/>
          <w:szCs w:val="22"/>
        </w:rPr>
        <w:t>999</w:t>
      </w:r>
      <w:r w:rsidRPr="005739B7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Lions</w:t>
      </w:r>
      <w:r w:rsidRPr="005739B7">
        <w:rPr>
          <w:rFonts w:asciiTheme="majorHAnsi" w:eastAsia="Georgia" w:hAnsiTheme="majorHAnsi" w:cs="Georgia"/>
          <w:spacing w:val="-5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Hall</w:t>
      </w:r>
      <w:r w:rsidRPr="005739B7">
        <w:rPr>
          <w:rFonts w:asciiTheme="majorHAnsi" w:eastAsia="Georgia" w:hAnsiTheme="majorHAnsi" w:cs="Georgia"/>
          <w:sz w:val="22"/>
          <w:szCs w:val="22"/>
        </w:rPr>
        <w:t xml:space="preserve">                                                                                              </w:t>
      </w:r>
      <w:r w:rsidRPr="005739B7">
        <w:rPr>
          <w:rFonts w:asciiTheme="majorHAnsi" w:eastAsia="Georgia" w:hAnsiTheme="majorHAnsi" w:cs="Georgia"/>
          <w:spacing w:val="2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111 East</w:t>
      </w:r>
      <w:r w:rsidRPr="005739B7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Street</w:t>
      </w:r>
    </w:p>
    <w:p w14:paraId="5A6A8D5E" w14:textId="77777777" w:rsidR="0011045D" w:rsidRPr="005739B7" w:rsidRDefault="00A93D2D">
      <w:pPr>
        <w:spacing w:before="1"/>
        <w:ind w:left="84" w:right="1125"/>
        <w:jc w:val="center"/>
        <w:rPr>
          <w:rFonts w:asciiTheme="majorHAnsi" w:eastAsia="Georgia" w:hAnsiTheme="majorHAnsi" w:cs="Georgia"/>
          <w:sz w:val="22"/>
          <w:szCs w:val="22"/>
        </w:rPr>
      </w:pPr>
      <w:r w:rsidRPr="005739B7">
        <w:rPr>
          <w:rFonts w:asciiTheme="majorHAnsi" w:eastAsia="Georgia" w:hAnsiTheme="majorHAnsi" w:cs="Georgia"/>
          <w:spacing w:val="-1"/>
          <w:sz w:val="22"/>
          <w:szCs w:val="22"/>
        </w:rPr>
        <w:t>U</w:t>
      </w:r>
      <w:r w:rsidRPr="005739B7">
        <w:rPr>
          <w:rFonts w:asciiTheme="majorHAnsi" w:eastAsia="Georgia" w:hAnsiTheme="majorHAnsi" w:cs="Georgia"/>
          <w:sz w:val="22"/>
          <w:szCs w:val="22"/>
        </w:rPr>
        <w:t>n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i</w:t>
      </w:r>
      <w:r w:rsidRPr="005739B7">
        <w:rPr>
          <w:rFonts w:asciiTheme="majorHAnsi" w:eastAsia="Georgia" w:hAnsiTheme="majorHAnsi" w:cs="Georgia"/>
          <w:sz w:val="22"/>
          <w:szCs w:val="22"/>
        </w:rPr>
        <w:t>v</w:t>
      </w:r>
      <w:r w:rsidRPr="005739B7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5739B7">
        <w:rPr>
          <w:rFonts w:asciiTheme="majorHAnsi" w:eastAsia="Georgia" w:hAnsiTheme="majorHAnsi" w:cs="Georgia"/>
          <w:sz w:val="22"/>
          <w:szCs w:val="22"/>
        </w:rPr>
        <w:t>s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i</w:t>
      </w:r>
      <w:r w:rsidRPr="005739B7">
        <w:rPr>
          <w:rFonts w:asciiTheme="majorHAnsi" w:eastAsia="Georgia" w:hAnsiTheme="majorHAnsi" w:cs="Georgia"/>
          <w:sz w:val="22"/>
          <w:szCs w:val="22"/>
        </w:rPr>
        <w:t>ty</w:t>
      </w:r>
      <w:r w:rsidRPr="005739B7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pacing w:val="2"/>
          <w:sz w:val="22"/>
          <w:szCs w:val="22"/>
        </w:rPr>
        <w:t>P</w:t>
      </w:r>
      <w:r w:rsidRPr="005739B7">
        <w:rPr>
          <w:rFonts w:asciiTheme="majorHAnsi" w:eastAsia="Georgia" w:hAnsiTheme="majorHAnsi" w:cs="Georgia"/>
          <w:sz w:val="22"/>
          <w:szCs w:val="22"/>
        </w:rPr>
        <w:t>ark,</w:t>
      </w:r>
      <w:r w:rsidRPr="005739B7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P</w:t>
      </w:r>
      <w:r w:rsidRPr="005739B7">
        <w:rPr>
          <w:rFonts w:asciiTheme="majorHAnsi" w:eastAsia="Georgia" w:hAnsiTheme="majorHAnsi" w:cs="Georgia"/>
          <w:sz w:val="22"/>
          <w:szCs w:val="22"/>
        </w:rPr>
        <w:t>A</w:t>
      </w:r>
      <w:r w:rsidRPr="005739B7">
        <w:rPr>
          <w:rFonts w:asciiTheme="majorHAnsi" w:eastAsia="Georgia" w:hAnsiTheme="majorHAnsi" w:cs="Georgia"/>
          <w:spacing w:val="51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1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6</w:t>
      </w:r>
      <w:r w:rsidRPr="005739B7">
        <w:rPr>
          <w:rFonts w:asciiTheme="majorHAnsi" w:eastAsia="Georgia" w:hAnsiTheme="majorHAnsi" w:cs="Georgia"/>
          <w:sz w:val="22"/>
          <w:szCs w:val="22"/>
        </w:rPr>
        <w:t xml:space="preserve">802                                                                       </w:t>
      </w:r>
      <w:r w:rsidRPr="005739B7">
        <w:rPr>
          <w:rFonts w:asciiTheme="majorHAnsi" w:eastAsia="Georgia" w:hAnsiTheme="majorHAnsi" w:cs="Georgia"/>
          <w:spacing w:val="34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Jo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h</w:t>
      </w:r>
      <w:r w:rsidRPr="005739B7">
        <w:rPr>
          <w:rFonts w:asciiTheme="majorHAnsi" w:eastAsia="Georgia" w:hAnsiTheme="majorHAnsi" w:cs="Georgia"/>
          <w:sz w:val="22"/>
          <w:szCs w:val="22"/>
        </w:rPr>
        <w:t>nstown,</w:t>
      </w:r>
      <w:r w:rsidRPr="005739B7">
        <w:rPr>
          <w:rFonts w:asciiTheme="majorHAnsi" w:eastAsia="Georgia" w:hAnsiTheme="majorHAnsi" w:cs="Georgia"/>
          <w:spacing w:val="-9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P</w:t>
      </w:r>
      <w:r w:rsidRPr="005739B7">
        <w:rPr>
          <w:rFonts w:asciiTheme="majorHAnsi" w:eastAsia="Georgia" w:hAnsiTheme="majorHAnsi" w:cs="Georgia"/>
          <w:sz w:val="22"/>
          <w:szCs w:val="22"/>
        </w:rPr>
        <w:t>A</w:t>
      </w:r>
      <w:r w:rsidRPr="005739B7">
        <w:rPr>
          <w:rFonts w:asciiTheme="majorHAnsi" w:eastAsia="Georgia" w:hAnsiTheme="majorHAnsi" w:cs="Georgia"/>
          <w:spacing w:val="50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1</w:t>
      </w:r>
      <w:r w:rsidRPr="005739B7">
        <w:rPr>
          <w:rFonts w:asciiTheme="majorHAnsi" w:eastAsia="Georgia" w:hAnsiTheme="majorHAnsi" w:cs="Georgia"/>
          <w:w w:val="99"/>
          <w:sz w:val="22"/>
          <w:szCs w:val="22"/>
        </w:rPr>
        <w:t>5</w:t>
      </w:r>
      <w:r w:rsidRPr="005739B7">
        <w:rPr>
          <w:rFonts w:asciiTheme="majorHAnsi" w:eastAsia="Georgia" w:hAnsiTheme="majorHAnsi" w:cs="Georgia"/>
          <w:spacing w:val="1"/>
          <w:w w:val="99"/>
          <w:sz w:val="22"/>
          <w:szCs w:val="22"/>
        </w:rPr>
        <w:t>9</w:t>
      </w:r>
      <w:r w:rsidRPr="005739B7">
        <w:rPr>
          <w:rFonts w:asciiTheme="majorHAnsi" w:eastAsia="Georgia" w:hAnsiTheme="majorHAnsi" w:cs="Georgia"/>
          <w:w w:val="99"/>
          <w:sz w:val="22"/>
          <w:szCs w:val="22"/>
        </w:rPr>
        <w:t>05</w:t>
      </w:r>
    </w:p>
    <w:p w14:paraId="44BE3966" w14:textId="77777777" w:rsidR="0011045D" w:rsidRPr="005739B7" w:rsidRDefault="00A93D2D">
      <w:pPr>
        <w:spacing w:line="240" w:lineRule="exact"/>
        <w:ind w:left="3412" w:right="4452"/>
        <w:jc w:val="center"/>
        <w:rPr>
          <w:rFonts w:asciiTheme="majorHAnsi" w:eastAsia="Georgia" w:hAnsiTheme="majorHAnsi" w:cs="Georgia"/>
          <w:sz w:val="22"/>
          <w:szCs w:val="22"/>
        </w:rPr>
      </w:pPr>
      <w:r w:rsidRPr="005739B7">
        <w:rPr>
          <w:rFonts w:asciiTheme="majorHAnsi" w:eastAsia="Georgia" w:hAnsiTheme="majorHAnsi" w:cs="Georgia"/>
          <w:sz w:val="22"/>
          <w:szCs w:val="22"/>
          <w:u w:color="000000"/>
        </w:rPr>
        <w:t>C</w:t>
      </w:r>
      <w:r w:rsidRPr="005739B7">
        <w:rPr>
          <w:rFonts w:asciiTheme="majorHAnsi" w:eastAsia="Georgia" w:hAnsiTheme="majorHAnsi" w:cs="Georgia"/>
          <w:spacing w:val="-1"/>
          <w:sz w:val="22"/>
          <w:szCs w:val="22"/>
          <w:u w:color="000000"/>
        </w:rPr>
        <w:t>e</w:t>
      </w:r>
      <w:r w:rsidRPr="005739B7">
        <w:rPr>
          <w:rFonts w:asciiTheme="majorHAnsi" w:eastAsia="Georgia" w:hAnsiTheme="majorHAnsi" w:cs="Georgia"/>
          <w:sz w:val="22"/>
          <w:szCs w:val="22"/>
          <w:u w:color="000000"/>
        </w:rPr>
        <w:t>l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  <w:u w:color="000000"/>
        </w:rPr>
        <w:t>l</w:t>
      </w:r>
      <w:r w:rsidRPr="005739B7">
        <w:rPr>
          <w:rFonts w:asciiTheme="majorHAnsi" w:eastAsia="Georgia" w:hAnsiTheme="majorHAnsi" w:cs="Georgia"/>
          <w:sz w:val="22"/>
          <w:szCs w:val="22"/>
        </w:rPr>
        <w:t>:</w:t>
      </w:r>
      <w:r w:rsidRPr="005739B7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(814)</w:t>
      </w:r>
      <w:r w:rsidRPr="005739B7">
        <w:rPr>
          <w:rFonts w:asciiTheme="majorHAnsi" w:eastAsia="Georgia" w:hAnsiTheme="majorHAnsi" w:cs="Georgia"/>
          <w:spacing w:val="-5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w w:val="99"/>
          <w:sz w:val="22"/>
          <w:szCs w:val="22"/>
        </w:rPr>
        <w:t>861-2233</w:t>
      </w:r>
    </w:p>
    <w:p w14:paraId="50ACC742" w14:textId="77777777" w:rsidR="0011045D" w:rsidRPr="005739B7" w:rsidRDefault="0011045D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0F651A94" w14:textId="77777777" w:rsidR="0011045D" w:rsidRPr="005739B7" w:rsidRDefault="00A93D2D">
      <w:pPr>
        <w:spacing w:line="240" w:lineRule="exact"/>
        <w:ind w:left="1740" w:right="1151" w:hanging="1620"/>
        <w:rPr>
          <w:rFonts w:asciiTheme="majorHAnsi" w:eastAsia="Georgia" w:hAnsiTheme="majorHAnsi" w:cs="Georgia"/>
          <w:sz w:val="22"/>
          <w:szCs w:val="22"/>
        </w:rPr>
      </w:pPr>
      <w:r w:rsidRPr="005739B7">
        <w:rPr>
          <w:rFonts w:asciiTheme="majorHAnsi" w:eastAsia="Georgia" w:hAnsiTheme="majorHAnsi" w:cs="Georgia"/>
          <w:sz w:val="22"/>
          <w:szCs w:val="22"/>
        </w:rPr>
        <w:t>OB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JEC</w:t>
      </w:r>
      <w:r w:rsidRPr="005739B7">
        <w:rPr>
          <w:rFonts w:asciiTheme="majorHAnsi" w:eastAsia="Georgia" w:hAnsiTheme="majorHAnsi" w:cs="Georgia"/>
          <w:sz w:val="22"/>
          <w:szCs w:val="22"/>
        </w:rPr>
        <w:t xml:space="preserve">TIVE      </w:t>
      </w:r>
      <w:r w:rsidRPr="005739B7">
        <w:rPr>
          <w:rFonts w:asciiTheme="majorHAnsi" w:eastAsia="Georgia" w:hAnsiTheme="majorHAnsi" w:cs="Georgia"/>
          <w:spacing w:val="20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To</w:t>
      </w:r>
      <w:r w:rsidRPr="005739B7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5739B7">
        <w:rPr>
          <w:rFonts w:asciiTheme="majorHAnsi" w:eastAsia="Georgia" w:hAnsiTheme="majorHAnsi" w:cs="Georgia"/>
          <w:spacing w:val="-1"/>
          <w:sz w:val="22"/>
          <w:szCs w:val="22"/>
        </w:rPr>
        <w:t>b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5739B7">
        <w:rPr>
          <w:rFonts w:asciiTheme="majorHAnsi" w:eastAsia="Georgia" w:hAnsiTheme="majorHAnsi" w:cs="Georgia"/>
          <w:sz w:val="22"/>
          <w:szCs w:val="22"/>
        </w:rPr>
        <w:t>a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i</w:t>
      </w:r>
      <w:r w:rsidRPr="005739B7">
        <w:rPr>
          <w:rFonts w:asciiTheme="majorHAnsi" w:eastAsia="Georgia" w:hAnsiTheme="majorHAnsi" w:cs="Georgia"/>
          <w:sz w:val="22"/>
          <w:szCs w:val="22"/>
        </w:rPr>
        <w:t>n</w:t>
      </w:r>
      <w:r w:rsidRPr="005739B7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a</w:t>
      </w:r>
      <w:r w:rsidRPr="005739B7">
        <w:rPr>
          <w:rFonts w:asciiTheme="majorHAnsi" w:eastAsia="Georgia" w:hAnsiTheme="majorHAnsi" w:cs="Georgia"/>
          <w:sz w:val="22"/>
          <w:szCs w:val="22"/>
        </w:rPr>
        <w:t xml:space="preserve">n </w:t>
      </w:r>
      <w:r w:rsidRPr="005739B7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5739B7">
        <w:rPr>
          <w:rFonts w:asciiTheme="majorHAnsi" w:eastAsia="Georgia" w:hAnsiTheme="majorHAnsi" w:cs="Georgia"/>
          <w:sz w:val="22"/>
          <w:szCs w:val="22"/>
        </w:rPr>
        <w:t>n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try-</w:t>
      </w:r>
      <w:r w:rsidRPr="005739B7">
        <w:rPr>
          <w:rFonts w:asciiTheme="majorHAnsi" w:eastAsia="Georgia" w:hAnsiTheme="majorHAnsi" w:cs="Georgia"/>
          <w:spacing w:val="-1"/>
          <w:sz w:val="22"/>
          <w:szCs w:val="22"/>
        </w:rPr>
        <w:t>le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ve</w:t>
      </w:r>
      <w:r w:rsidRPr="005739B7">
        <w:rPr>
          <w:rFonts w:asciiTheme="majorHAnsi" w:eastAsia="Georgia" w:hAnsiTheme="majorHAnsi" w:cs="Georgia"/>
          <w:sz w:val="22"/>
          <w:szCs w:val="22"/>
        </w:rPr>
        <w:t>l</w:t>
      </w:r>
      <w:r w:rsidRPr="005739B7">
        <w:rPr>
          <w:rFonts w:asciiTheme="majorHAnsi" w:eastAsia="Georgia" w:hAnsiTheme="majorHAnsi" w:cs="Georgia"/>
          <w:spacing w:val="-10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posi</w:t>
      </w:r>
      <w:r w:rsidRPr="005739B7">
        <w:rPr>
          <w:rFonts w:asciiTheme="majorHAnsi" w:eastAsia="Georgia" w:hAnsiTheme="majorHAnsi" w:cs="Georgia"/>
          <w:sz w:val="22"/>
          <w:szCs w:val="22"/>
        </w:rPr>
        <w:t>ti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5739B7">
        <w:rPr>
          <w:rFonts w:asciiTheme="majorHAnsi" w:eastAsia="Georgia" w:hAnsiTheme="majorHAnsi" w:cs="Georgia"/>
          <w:sz w:val="22"/>
          <w:szCs w:val="22"/>
        </w:rPr>
        <w:t>n</w:t>
      </w:r>
      <w:r w:rsidRPr="005739B7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in the</w:t>
      </w:r>
      <w:r w:rsidRPr="005739B7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testing,</w:t>
      </w:r>
      <w:r w:rsidRPr="005739B7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analysis,</w:t>
      </w:r>
      <w:r w:rsidRPr="005739B7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or</w:t>
      </w:r>
      <w:r w:rsidRPr="005739B7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manufacture of</w:t>
      </w:r>
      <w:r w:rsidRPr="005739B7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ceramic</w:t>
      </w:r>
      <w:r w:rsidRPr="005739B7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5739B7">
        <w:rPr>
          <w:rFonts w:asciiTheme="majorHAnsi" w:eastAsia="Georgia" w:hAnsiTheme="majorHAnsi" w:cs="Georgia"/>
          <w:sz w:val="22"/>
          <w:szCs w:val="22"/>
        </w:rPr>
        <w:t>ub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5739B7">
        <w:rPr>
          <w:rFonts w:asciiTheme="majorHAnsi" w:eastAsia="Georgia" w:hAnsiTheme="majorHAnsi" w:cs="Georgia"/>
          <w:sz w:val="22"/>
          <w:szCs w:val="22"/>
        </w:rPr>
        <w:t>tra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5739B7">
        <w:rPr>
          <w:rFonts w:asciiTheme="majorHAnsi" w:eastAsia="Georgia" w:hAnsiTheme="majorHAnsi" w:cs="Georgia"/>
          <w:sz w:val="22"/>
          <w:szCs w:val="22"/>
        </w:rPr>
        <w:t>es</w:t>
      </w:r>
      <w:r w:rsidRPr="005739B7">
        <w:rPr>
          <w:rFonts w:asciiTheme="majorHAnsi" w:eastAsia="Georgia" w:hAnsiTheme="majorHAnsi" w:cs="Georgia"/>
          <w:spacing w:val="-10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or integ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5739B7">
        <w:rPr>
          <w:rFonts w:asciiTheme="majorHAnsi" w:eastAsia="Georgia" w:hAnsiTheme="majorHAnsi" w:cs="Georgia"/>
          <w:sz w:val="22"/>
          <w:szCs w:val="22"/>
        </w:rPr>
        <w:t>a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5739B7">
        <w:rPr>
          <w:rFonts w:asciiTheme="majorHAnsi" w:eastAsia="Georgia" w:hAnsiTheme="majorHAnsi" w:cs="Georgia"/>
          <w:sz w:val="22"/>
          <w:szCs w:val="22"/>
        </w:rPr>
        <w:t>ed</w:t>
      </w:r>
      <w:r w:rsidRPr="005739B7">
        <w:rPr>
          <w:rFonts w:asciiTheme="majorHAnsi" w:eastAsia="Georgia" w:hAnsiTheme="majorHAnsi" w:cs="Georgia"/>
          <w:spacing w:val="-10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c</w:t>
      </w:r>
      <w:r w:rsidRPr="005739B7">
        <w:rPr>
          <w:rFonts w:asciiTheme="majorHAnsi" w:eastAsia="Georgia" w:hAnsiTheme="majorHAnsi" w:cs="Georgia"/>
          <w:spacing w:val="2"/>
          <w:sz w:val="22"/>
          <w:szCs w:val="22"/>
        </w:rPr>
        <w:t>i</w:t>
      </w:r>
      <w:r w:rsidRPr="005739B7">
        <w:rPr>
          <w:rFonts w:asciiTheme="majorHAnsi" w:eastAsia="Georgia" w:hAnsiTheme="majorHAnsi" w:cs="Georgia"/>
          <w:sz w:val="22"/>
          <w:szCs w:val="22"/>
        </w:rPr>
        <w:t>rcuits.</w:t>
      </w:r>
    </w:p>
    <w:p w14:paraId="34B94CF3" w14:textId="77777777" w:rsidR="0011045D" w:rsidRPr="005739B7" w:rsidRDefault="0011045D">
      <w:pPr>
        <w:spacing w:before="9" w:line="240" w:lineRule="exact"/>
        <w:rPr>
          <w:rFonts w:asciiTheme="majorHAnsi" w:hAnsiTheme="majorHAnsi"/>
          <w:sz w:val="22"/>
          <w:szCs w:val="22"/>
        </w:rPr>
      </w:pPr>
    </w:p>
    <w:p w14:paraId="43C9CE0F" w14:textId="77777777" w:rsidR="0011045D" w:rsidRPr="005739B7" w:rsidRDefault="00A93D2D">
      <w:pPr>
        <w:ind w:left="120"/>
        <w:rPr>
          <w:rFonts w:asciiTheme="majorHAnsi" w:eastAsia="Georgia" w:hAnsiTheme="majorHAnsi" w:cs="Georgia"/>
          <w:sz w:val="22"/>
          <w:szCs w:val="22"/>
        </w:rPr>
      </w:pPr>
      <w:r w:rsidRPr="005739B7">
        <w:rPr>
          <w:rFonts w:asciiTheme="majorHAnsi" w:eastAsia="Georgia" w:hAnsiTheme="majorHAnsi" w:cs="Georgia"/>
          <w:sz w:val="22"/>
          <w:szCs w:val="22"/>
        </w:rPr>
        <w:t>EDUCATI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5739B7">
        <w:rPr>
          <w:rFonts w:asciiTheme="majorHAnsi" w:eastAsia="Georgia" w:hAnsiTheme="majorHAnsi" w:cs="Georgia"/>
          <w:sz w:val="22"/>
          <w:szCs w:val="22"/>
        </w:rPr>
        <w:t xml:space="preserve">N    </w:t>
      </w:r>
      <w:r w:rsidRPr="005739B7">
        <w:rPr>
          <w:rFonts w:asciiTheme="majorHAnsi" w:eastAsia="Georgia" w:hAnsiTheme="majorHAnsi" w:cs="Georgia"/>
          <w:spacing w:val="23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The</w:t>
      </w:r>
      <w:r w:rsidRPr="005739B7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Penns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yl</w:t>
      </w:r>
      <w:r w:rsidRPr="005739B7">
        <w:rPr>
          <w:rFonts w:asciiTheme="majorHAnsi" w:eastAsia="Georgia" w:hAnsiTheme="majorHAnsi" w:cs="Georgia"/>
          <w:sz w:val="22"/>
          <w:szCs w:val="22"/>
        </w:rPr>
        <w:t>vania</w:t>
      </w:r>
      <w:r w:rsidRPr="005739B7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S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5739B7">
        <w:rPr>
          <w:rFonts w:asciiTheme="majorHAnsi" w:eastAsia="Georgia" w:hAnsiTheme="majorHAnsi" w:cs="Georgia"/>
          <w:sz w:val="22"/>
          <w:szCs w:val="22"/>
        </w:rPr>
        <w:t>ate</w:t>
      </w:r>
      <w:r w:rsidRPr="005739B7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Unive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5739B7">
        <w:rPr>
          <w:rFonts w:asciiTheme="majorHAnsi" w:eastAsia="Georgia" w:hAnsiTheme="majorHAnsi" w:cs="Georgia"/>
          <w:sz w:val="22"/>
          <w:szCs w:val="22"/>
        </w:rPr>
        <w:t>sity,</w:t>
      </w:r>
      <w:r w:rsidRPr="005739B7">
        <w:rPr>
          <w:rFonts w:asciiTheme="majorHAnsi" w:eastAsia="Georgia" w:hAnsiTheme="majorHAnsi" w:cs="Georgia"/>
          <w:spacing w:val="-10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Park, PA</w:t>
      </w:r>
    </w:p>
    <w:p w14:paraId="2FF2EFBD" w14:textId="77777777" w:rsidR="0011045D" w:rsidRPr="005739B7" w:rsidRDefault="00A93D2D">
      <w:pPr>
        <w:spacing w:line="240" w:lineRule="exact"/>
        <w:ind w:left="1701" w:right="2822"/>
        <w:jc w:val="center"/>
        <w:rPr>
          <w:rFonts w:asciiTheme="majorHAnsi" w:eastAsia="Georgia" w:hAnsiTheme="majorHAnsi" w:cs="Georgia"/>
          <w:sz w:val="22"/>
          <w:szCs w:val="22"/>
        </w:rPr>
      </w:pPr>
      <w:r w:rsidRPr="005739B7">
        <w:rPr>
          <w:rFonts w:asciiTheme="majorHAnsi" w:eastAsia="Georgia" w:hAnsiTheme="majorHAnsi" w:cs="Georgia"/>
          <w:sz w:val="22"/>
          <w:szCs w:val="22"/>
          <w:u w:color="000000"/>
        </w:rPr>
        <w:t>B.S.</w:t>
      </w:r>
      <w:r w:rsidRPr="005739B7">
        <w:rPr>
          <w:rFonts w:asciiTheme="majorHAnsi" w:eastAsia="Georgia" w:hAnsiTheme="majorHAnsi" w:cs="Georgia"/>
          <w:spacing w:val="-4"/>
          <w:sz w:val="22"/>
          <w:szCs w:val="22"/>
          <w:u w:color="000000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  <w:u w:color="000000"/>
        </w:rPr>
        <w:t>in</w:t>
      </w:r>
      <w:r w:rsidRPr="005739B7">
        <w:rPr>
          <w:rFonts w:asciiTheme="majorHAnsi" w:eastAsia="Georgia" w:hAnsiTheme="majorHAnsi" w:cs="Georgia"/>
          <w:spacing w:val="-1"/>
          <w:sz w:val="22"/>
          <w:szCs w:val="22"/>
          <w:u w:color="000000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  <w:u w:color="000000"/>
        </w:rPr>
        <w:t>Ceramic</w:t>
      </w:r>
      <w:r w:rsidRPr="005739B7">
        <w:rPr>
          <w:rFonts w:asciiTheme="majorHAnsi" w:eastAsia="Georgia" w:hAnsiTheme="majorHAnsi" w:cs="Georgia"/>
          <w:spacing w:val="-9"/>
          <w:sz w:val="22"/>
          <w:szCs w:val="22"/>
          <w:u w:color="000000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  <w:u w:color="000000"/>
        </w:rPr>
        <w:t>Science</w:t>
      </w:r>
      <w:r w:rsidRPr="005739B7">
        <w:rPr>
          <w:rFonts w:asciiTheme="majorHAnsi" w:eastAsia="Georgia" w:hAnsiTheme="majorHAnsi" w:cs="Georgia"/>
          <w:spacing w:val="-7"/>
          <w:sz w:val="22"/>
          <w:szCs w:val="22"/>
          <w:u w:color="000000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  <w:u w:color="000000"/>
        </w:rPr>
        <w:t>and</w:t>
      </w:r>
      <w:r w:rsidRPr="005739B7">
        <w:rPr>
          <w:rFonts w:asciiTheme="majorHAnsi" w:eastAsia="Georgia" w:hAnsiTheme="majorHAnsi" w:cs="Georgia"/>
          <w:spacing w:val="-4"/>
          <w:sz w:val="22"/>
          <w:szCs w:val="22"/>
          <w:u w:color="000000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  <w:u w:color="000000"/>
        </w:rPr>
        <w:t>Engineerin</w:t>
      </w:r>
      <w:r w:rsidRPr="005739B7">
        <w:rPr>
          <w:rFonts w:asciiTheme="majorHAnsi" w:eastAsia="Georgia" w:hAnsiTheme="majorHAnsi" w:cs="Georgia"/>
          <w:spacing w:val="2"/>
          <w:sz w:val="22"/>
          <w:szCs w:val="22"/>
          <w:u w:color="000000"/>
        </w:rPr>
        <w:t>g</w:t>
      </w:r>
      <w:r w:rsidRPr="005739B7">
        <w:rPr>
          <w:rFonts w:asciiTheme="majorHAnsi" w:eastAsia="Georgia" w:hAnsiTheme="majorHAnsi" w:cs="Georgia"/>
          <w:sz w:val="22"/>
          <w:szCs w:val="22"/>
        </w:rPr>
        <w:t>,</w:t>
      </w:r>
      <w:r w:rsidRPr="005739B7">
        <w:rPr>
          <w:rFonts w:asciiTheme="majorHAnsi" w:eastAsia="Georgia" w:hAnsiTheme="majorHAnsi" w:cs="Georgia"/>
          <w:spacing w:val="-11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High</w:t>
      </w:r>
      <w:r w:rsidRPr="005739B7">
        <w:rPr>
          <w:rFonts w:asciiTheme="majorHAnsi" w:eastAsia="Georgia" w:hAnsiTheme="majorHAnsi" w:cs="Georgia"/>
          <w:spacing w:val="-5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pacing w:val="1"/>
          <w:w w:val="99"/>
          <w:sz w:val="22"/>
          <w:szCs w:val="22"/>
        </w:rPr>
        <w:t>H</w:t>
      </w:r>
      <w:r w:rsidRPr="005739B7">
        <w:rPr>
          <w:rFonts w:asciiTheme="majorHAnsi" w:eastAsia="Georgia" w:hAnsiTheme="majorHAnsi" w:cs="Georgia"/>
          <w:w w:val="99"/>
          <w:sz w:val="22"/>
          <w:szCs w:val="22"/>
        </w:rPr>
        <w:t>onors</w:t>
      </w:r>
    </w:p>
    <w:p w14:paraId="15E3FAC8" w14:textId="77777777" w:rsidR="0011045D" w:rsidRPr="005739B7" w:rsidRDefault="00A93D2D">
      <w:pPr>
        <w:spacing w:line="240" w:lineRule="exact"/>
        <w:ind w:left="1740"/>
        <w:rPr>
          <w:rFonts w:asciiTheme="majorHAnsi" w:eastAsia="Georgia" w:hAnsiTheme="majorHAnsi" w:cs="Georgia"/>
          <w:sz w:val="22"/>
          <w:szCs w:val="22"/>
        </w:rPr>
      </w:pPr>
      <w:r w:rsidRPr="005739B7">
        <w:rPr>
          <w:rFonts w:asciiTheme="majorHAnsi" w:eastAsia="Georgia" w:hAnsiTheme="majorHAnsi" w:cs="Georgia"/>
          <w:sz w:val="22"/>
          <w:szCs w:val="22"/>
        </w:rPr>
        <w:t>Anticipated</w:t>
      </w:r>
      <w:r w:rsidRPr="005739B7">
        <w:rPr>
          <w:rFonts w:asciiTheme="majorHAnsi" w:eastAsia="Georgia" w:hAnsiTheme="majorHAnsi" w:cs="Georgia"/>
          <w:spacing w:val="-10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Grad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u</w:t>
      </w:r>
      <w:r w:rsidRPr="005739B7">
        <w:rPr>
          <w:rFonts w:asciiTheme="majorHAnsi" w:eastAsia="Georgia" w:hAnsiTheme="majorHAnsi" w:cs="Georgia"/>
          <w:sz w:val="22"/>
          <w:szCs w:val="22"/>
        </w:rPr>
        <w:t>atio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n</w:t>
      </w:r>
      <w:r w:rsidRPr="005739B7">
        <w:rPr>
          <w:rFonts w:asciiTheme="majorHAnsi" w:eastAsia="Georgia" w:hAnsiTheme="majorHAnsi" w:cs="Georgia"/>
          <w:sz w:val="22"/>
          <w:szCs w:val="22"/>
        </w:rPr>
        <w:t>—May,</w:t>
      </w:r>
      <w:r w:rsidRPr="005739B7">
        <w:rPr>
          <w:rFonts w:asciiTheme="majorHAnsi" w:eastAsia="Georgia" w:hAnsiTheme="majorHAnsi" w:cs="Georgia"/>
          <w:spacing w:val="-16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2009</w:t>
      </w:r>
    </w:p>
    <w:p w14:paraId="66188B51" w14:textId="77777777" w:rsidR="0011045D" w:rsidRPr="005739B7" w:rsidRDefault="0011045D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56A59943" w14:textId="77777777" w:rsidR="0011045D" w:rsidRPr="005739B7" w:rsidRDefault="00A93D2D">
      <w:pPr>
        <w:spacing w:line="240" w:lineRule="exact"/>
        <w:ind w:left="1740" w:right="685" w:hanging="1620"/>
        <w:rPr>
          <w:rFonts w:asciiTheme="majorHAnsi" w:eastAsia="Georgia" w:hAnsiTheme="majorHAnsi" w:cs="Georgia"/>
          <w:sz w:val="22"/>
          <w:szCs w:val="22"/>
        </w:rPr>
      </w:pPr>
      <w:r w:rsidRPr="005739B7">
        <w:rPr>
          <w:rFonts w:asciiTheme="majorHAnsi" w:eastAsia="Georgia" w:hAnsiTheme="majorHAnsi" w:cs="Georgia"/>
          <w:sz w:val="22"/>
          <w:szCs w:val="22"/>
          <w:u w:color="000000"/>
        </w:rPr>
        <w:t>Curriculum</w:t>
      </w:r>
      <w:r w:rsidRPr="005739B7">
        <w:rPr>
          <w:rFonts w:asciiTheme="majorHAnsi" w:eastAsia="Georgia" w:hAnsiTheme="majorHAnsi" w:cs="Georgia"/>
          <w:sz w:val="22"/>
          <w:szCs w:val="22"/>
        </w:rPr>
        <w:t xml:space="preserve">:      </w:t>
      </w:r>
      <w:r w:rsidRPr="005739B7">
        <w:rPr>
          <w:rFonts w:asciiTheme="majorHAnsi" w:eastAsia="Georgia" w:hAnsiTheme="majorHAnsi" w:cs="Georgia"/>
          <w:spacing w:val="48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5739B7">
        <w:rPr>
          <w:rFonts w:asciiTheme="majorHAnsi" w:eastAsia="Georgia" w:hAnsiTheme="majorHAnsi" w:cs="Georgia"/>
          <w:sz w:val="22"/>
          <w:szCs w:val="22"/>
        </w:rPr>
        <w:t>omple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5739B7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5739B7">
        <w:rPr>
          <w:rFonts w:asciiTheme="majorHAnsi" w:eastAsia="Georgia" w:hAnsiTheme="majorHAnsi" w:cs="Georgia"/>
          <w:sz w:val="22"/>
          <w:szCs w:val="22"/>
        </w:rPr>
        <w:t>d</w:t>
      </w:r>
      <w:r w:rsidRPr="005739B7">
        <w:rPr>
          <w:rFonts w:asciiTheme="majorHAnsi" w:eastAsia="Georgia" w:hAnsiTheme="majorHAnsi" w:cs="Georgia"/>
          <w:spacing w:val="-10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th</w:t>
      </w:r>
      <w:r w:rsidRPr="005739B7">
        <w:rPr>
          <w:rFonts w:asciiTheme="majorHAnsi" w:eastAsia="Georgia" w:hAnsiTheme="majorHAnsi" w:cs="Georgia"/>
          <w:sz w:val="22"/>
          <w:szCs w:val="22"/>
        </w:rPr>
        <w:t>orough</w:t>
      </w:r>
      <w:r w:rsidRPr="005739B7">
        <w:rPr>
          <w:rFonts w:asciiTheme="majorHAnsi" w:eastAsia="Georgia" w:hAnsiTheme="majorHAnsi" w:cs="Georgia"/>
          <w:spacing w:val="-9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en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gi</w:t>
      </w:r>
      <w:r w:rsidRPr="005739B7">
        <w:rPr>
          <w:rFonts w:asciiTheme="majorHAnsi" w:eastAsia="Georgia" w:hAnsiTheme="majorHAnsi" w:cs="Georgia"/>
          <w:sz w:val="22"/>
          <w:szCs w:val="22"/>
        </w:rPr>
        <w:t>neeri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n</w:t>
      </w:r>
      <w:r w:rsidRPr="005739B7">
        <w:rPr>
          <w:rFonts w:asciiTheme="majorHAnsi" w:eastAsia="Georgia" w:hAnsiTheme="majorHAnsi" w:cs="Georgia"/>
          <w:sz w:val="22"/>
          <w:szCs w:val="22"/>
        </w:rPr>
        <w:t>g</w:t>
      </w:r>
      <w:r w:rsidRPr="005739B7">
        <w:rPr>
          <w:rFonts w:asciiTheme="majorHAnsi" w:eastAsia="Georgia" w:hAnsiTheme="majorHAnsi" w:cs="Georgia"/>
          <w:spacing w:val="-11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5739B7">
        <w:rPr>
          <w:rFonts w:asciiTheme="majorHAnsi" w:eastAsia="Georgia" w:hAnsiTheme="majorHAnsi" w:cs="Georgia"/>
          <w:sz w:val="22"/>
          <w:szCs w:val="22"/>
        </w:rPr>
        <w:t>u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5739B7">
        <w:rPr>
          <w:rFonts w:asciiTheme="majorHAnsi" w:eastAsia="Georgia" w:hAnsiTheme="majorHAnsi" w:cs="Georgia"/>
          <w:sz w:val="22"/>
          <w:szCs w:val="22"/>
        </w:rPr>
        <w:t>ricul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u</w:t>
      </w:r>
      <w:r w:rsidRPr="005739B7">
        <w:rPr>
          <w:rFonts w:asciiTheme="majorHAnsi" w:eastAsia="Georgia" w:hAnsiTheme="majorHAnsi" w:cs="Georgia"/>
          <w:sz w:val="22"/>
          <w:szCs w:val="22"/>
        </w:rPr>
        <w:t>m</w:t>
      </w:r>
      <w:r w:rsidRPr="005739B7">
        <w:rPr>
          <w:rFonts w:asciiTheme="majorHAnsi" w:eastAsia="Georgia" w:hAnsiTheme="majorHAnsi" w:cs="Georgia"/>
          <w:spacing w:val="-10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in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 xml:space="preserve"> th</w:t>
      </w:r>
      <w:r w:rsidRPr="005739B7">
        <w:rPr>
          <w:rFonts w:asciiTheme="majorHAnsi" w:eastAsia="Georgia" w:hAnsiTheme="majorHAnsi" w:cs="Georgia"/>
          <w:sz w:val="22"/>
          <w:szCs w:val="22"/>
        </w:rPr>
        <w:t>e</w:t>
      </w:r>
      <w:r w:rsidRPr="005739B7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proce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5739B7">
        <w:rPr>
          <w:rFonts w:asciiTheme="majorHAnsi" w:eastAsia="Georgia" w:hAnsiTheme="majorHAnsi" w:cs="Georgia"/>
          <w:sz w:val="22"/>
          <w:szCs w:val="22"/>
        </w:rPr>
        <w:t>si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n</w:t>
      </w:r>
      <w:r w:rsidRPr="005739B7">
        <w:rPr>
          <w:rFonts w:asciiTheme="majorHAnsi" w:eastAsia="Georgia" w:hAnsiTheme="majorHAnsi" w:cs="Georgia"/>
          <w:sz w:val="22"/>
          <w:szCs w:val="22"/>
        </w:rPr>
        <w:t>g</w:t>
      </w:r>
      <w:r w:rsidRPr="005739B7">
        <w:rPr>
          <w:rFonts w:asciiTheme="majorHAnsi" w:eastAsia="Georgia" w:hAnsiTheme="majorHAnsi" w:cs="Georgia"/>
          <w:spacing w:val="-11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a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n</w:t>
      </w:r>
      <w:r w:rsidRPr="005739B7">
        <w:rPr>
          <w:rFonts w:asciiTheme="majorHAnsi" w:eastAsia="Georgia" w:hAnsiTheme="majorHAnsi" w:cs="Georgia"/>
          <w:sz w:val="22"/>
          <w:szCs w:val="22"/>
        </w:rPr>
        <w:t>d</w:t>
      </w:r>
      <w:r w:rsidRPr="005739B7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e</w:t>
      </w:r>
      <w:r w:rsidRPr="005739B7">
        <w:rPr>
          <w:rFonts w:asciiTheme="majorHAnsi" w:eastAsia="Georgia" w:hAnsiTheme="majorHAnsi" w:cs="Georgia"/>
          <w:spacing w:val="-1"/>
          <w:sz w:val="22"/>
          <w:szCs w:val="22"/>
        </w:rPr>
        <w:t>l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e</w:t>
      </w:r>
      <w:r w:rsidRPr="005739B7">
        <w:rPr>
          <w:rFonts w:asciiTheme="majorHAnsi" w:eastAsia="Georgia" w:hAnsiTheme="majorHAnsi" w:cs="Georgia"/>
          <w:sz w:val="22"/>
          <w:szCs w:val="22"/>
        </w:rPr>
        <w:t>ctr</w:t>
      </w:r>
      <w:r w:rsidRPr="005739B7">
        <w:rPr>
          <w:rFonts w:asciiTheme="majorHAnsi" w:eastAsia="Georgia" w:hAnsiTheme="majorHAnsi" w:cs="Georgia"/>
          <w:spacing w:val="2"/>
          <w:sz w:val="22"/>
          <w:szCs w:val="22"/>
        </w:rPr>
        <w:t>i</w:t>
      </w:r>
      <w:r w:rsidRPr="005739B7">
        <w:rPr>
          <w:rFonts w:asciiTheme="majorHAnsi" w:eastAsia="Georgia" w:hAnsiTheme="majorHAnsi" w:cs="Georgia"/>
          <w:sz w:val="22"/>
          <w:szCs w:val="22"/>
        </w:rPr>
        <w:t>cal, optical,</w:t>
      </w:r>
      <w:r w:rsidRPr="005739B7">
        <w:rPr>
          <w:rFonts w:asciiTheme="majorHAnsi" w:eastAsia="Georgia" w:hAnsiTheme="majorHAnsi" w:cs="Georgia"/>
          <w:spacing w:val="-6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me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ch</w:t>
      </w:r>
      <w:r w:rsidRPr="005739B7">
        <w:rPr>
          <w:rFonts w:asciiTheme="majorHAnsi" w:eastAsia="Georgia" w:hAnsiTheme="majorHAnsi" w:cs="Georgia"/>
          <w:sz w:val="22"/>
          <w:szCs w:val="22"/>
        </w:rPr>
        <w:t>anical,</w:t>
      </w:r>
      <w:r w:rsidRPr="005739B7">
        <w:rPr>
          <w:rFonts w:asciiTheme="majorHAnsi" w:eastAsia="Georgia" w:hAnsiTheme="majorHAnsi" w:cs="Georgia"/>
          <w:spacing w:val="-12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a</w:t>
      </w:r>
      <w:r w:rsidRPr="005739B7">
        <w:rPr>
          <w:rFonts w:asciiTheme="majorHAnsi" w:eastAsia="Georgia" w:hAnsiTheme="majorHAnsi" w:cs="Georgia"/>
          <w:sz w:val="22"/>
          <w:szCs w:val="22"/>
        </w:rPr>
        <w:t>nd</w:t>
      </w:r>
      <w:r w:rsidRPr="005739B7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ther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m</w:t>
      </w:r>
      <w:r w:rsidRPr="005739B7">
        <w:rPr>
          <w:rFonts w:asciiTheme="majorHAnsi" w:eastAsia="Georgia" w:hAnsiTheme="majorHAnsi" w:cs="Georgia"/>
          <w:sz w:val="22"/>
          <w:szCs w:val="22"/>
        </w:rPr>
        <w:t>al</w:t>
      </w:r>
      <w:r w:rsidRPr="005739B7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pr</w:t>
      </w:r>
      <w:r w:rsidRPr="005739B7">
        <w:rPr>
          <w:rFonts w:asciiTheme="majorHAnsi" w:eastAsia="Georgia" w:hAnsiTheme="majorHAnsi" w:cs="Georgia"/>
          <w:spacing w:val="2"/>
          <w:sz w:val="22"/>
          <w:szCs w:val="22"/>
        </w:rPr>
        <w:t>op</w:t>
      </w:r>
      <w:r w:rsidRPr="005739B7">
        <w:rPr>
          <w:rFonts w:asciiTheme="majorHAnsi" w:eastAsia="Georgia" w:hAnsiTheme="majorHAnsi" w:cs="Georgia"/>
          <w:sz w:val="22"/>
          <w:szCs w:val="22"/>
        </w:rPr>
        <w:t>erties</w:t>
      </w:r>
      <w:r w:rsidRPr="005739B7">
        <w:rPr>
          <w:rFonts w:asciiTheme="majorHAnsi" w:eastAsia="Georgia" w:hAnsiTheme="majorHAnsi" w:cs="Georgia"/>
          <w:spacing w:val="-9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of</w:t>
      </w:r>
      <w:r w:rsidRPr="005739B7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c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e</w:t>
      </w:r>
      <w:r w:rsidRPr="005739B7">
        <w:rPr>
          <w:rFonts w:asciiTheme="majorHAnsi" w:eastAsia="Georgia" w:hAnsiTheme="majorHAnsi" w:cs="Georgia"/>
          <w:sz w:val="22"/>
          <w:szCs w:val="22"/>
        </w:rPr>
        <w:t>ramics</w:t>
      </w:r>
      <w:r w:rsidRPr="005739B7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and</w:t>
      </w:r>
      <w:r w:rsidRPr="005739B7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gla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5739B7">
        <w:rPr>
          <w:rFonts w:asciiTheme="majorHAnsi" w:eastAsia="Georgia" w:hAnsiTheme="majorHAnsi" w:cs="Georgia"/>
          <w:sz w:val="22"/>
          <w:szCs w:val="22"/>
        </w:rPr>
        <w:t>s,</w:t>
      </w:r>
      <w:r w:rsidRPr="005739B7">
        <w:rPr>
          <w:rFonts w:asciiTheme="majorHAnsi" w:eastAsia="Georgia" w:hAnsiTheme="majorHAnsi" w:cs="Georgia"/>
          <w:spacing w:val="-5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with e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l</w:t>
      </w:r>
      <w:r w:rsidRPr="005739B7">
        <w:rPr>
          <w:rFonts w:asciiTheme="majorHAnsi" w:eastAsia="Georgia" w:hAnsiTheme="majorHAnsi" w:cs="Georgia"/>
          <w:sz w:val="22"/>
          <w:szCs w:val="22"/>
        </w:rPr>
        <w:t>ecti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v</w:t>
      </w:r>
      <w:r w:rsidRPr="005739B7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5739B7">
        <w:rPr>
          <w:rFonts w:asciiTheme="majorHAnsi" w:eastAsia="Georgia" w:hAnsiTheme="majorHAnsi" w:cs="Georgia"/>
          <w:sz w:val="22"/>
          <w:szCs w:val="22"/>
        </w:rPr>
        <w:t>s</w:t>
      </w:r>
      <w:r w:rsidRPr="005739B7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in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 xml:space="preserve"> ci</w:t>
      </w:r>
      <w:r w:rsidRPr="005739B7">
        <w:rPr>
          <w:rFonts w:asciiTheme="majorHAnsi" w:eastAsia="Georgia" w:hAnsiTheme="majorHAnsi" w:cs="Georgia"/>
          <w:sz w:val="22"/>
          <w:szCs w:val="22"/>
        </w:rPr>
        <w:t>rcuit</w:t>
      </w:r>
      <w:r w:rsidRPr="005739B7">
        <w:rPr>
          <w:rFonts w:asciiTheme="majorHAnsi" w:eastAsia="Georgia" w:hAnsiTheme="majorHAnsi" w:cs="Georgia"/>
          <w:spacing w:val="-6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a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n</w:t>
      </w:r>
      <w:r w:rsidRPr="005739B7">
        <w:rPr>
          <w:rFonts w:asciiTheme="majorHAnsi" w:eastAsia="Georgia" w:hAnsiTheme="majorHAnsi" w:cs="Georgia"/>
          <w:sz w:val="22"/>
          <w:szCs w:val="22"/>
        </w:rPr>
        <w:t>al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y</w:t>
      </w:r>
      <w:r w:rsidRPr="005739B7">
        <w:rPr>
          <w:rFonts w:asciiTheme="majorHAnsi" w:eastAsia="Georgia" w:hAnsiTheme="majorHAnsi" w:cs="Georgia"/>
          <w:spacing w:val="2"/>
          <w:sz w:val="22"/>
          <w:szCs w:val="22"/>
        </w:rPr>
        <w:t>s</w:t>
      </w:r>
      <w:r w:rsidRPr="005739B7">
        <w:rPr>
          <w:rFonts w:asciiTheme="majorHAnsi" w:eastAsia="Georgia" w:hAnsiTheme="majorHAnsi" w:cs="Georgia"/>
          <w:sz w:val="22"/>
          <w:szCs w:val="22"/>
        </w:rPr>
        <w:t>is</w:t>
      </w:r>
      <w:r w:rsidRPr="005739B7">
        <w:rPr>
          <w:rFonts w:asciiTheme="majorHAnsi" w:eastAsia="Georgia" w:hAnsiTheme="majorHAnsi" w:cs="Georgia"/>
          <w:spacing w:val="-5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and</w:t>
      </w:r>
      <w:r w:rsidRPr="005739B7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semi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5739B7">
        <w:rPr>
          <w:rFonts w:asciiTheme="majorHAnsi" w:eastAsia="Georgia" w:hAnsiTheme="majorHAnsi" w:cs="Georgia"/>
          <w:sz w:val="22"/>
          <w:szCs w:val="22"/>
        </w:rPr>
        <w:t>onductor</w:t>
      </w:r>
      <w:r w:rsidRPr="005739B7">
        <w:rPr>
          <w:rFonts w:asciiTheme="majorHAnsi" w:eastAsia="Georgia" w:hAnsiTheme="majorHAnsi" w:cs="Georgia"/>
          <w:spacing w:val="-13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physics.</w:t>
      </w:r>
    </w:p>
    <w:p w14:paraId="29F57C54" w14:textId="77777777" w:rsidR="0011045D" w:rsidRPr="005739B7" w:rsidRDefault="0011045D">
      <w:pPr>
        <w:spacing w:before="9" w:line="240" w:lineRule="exact"/>
        <w:rPr>
          <w:rFonts w:asciiTheme="majorHAnsi" w:hAnsiTheme="majorHAnsi"/>
          <w:sz w:val="22"/>
          <w:szCs w:val="22"/>
        </w:rPr>
      </w:pPr>
    </w:p>
    <w:p w14:paraId="49AF65F3" w14:textId="77777777" w:rsidR="0011045D" w:rsidRPr="005739B7" w:rsidRDefault="00A93D2D">
      <w:pPr>
        <w:ind w:left="120"/>
        <w:rPr>
          <w:rFonts w:asciiTheme="majorHAnsi" w:eastAsia="Georgia" w:hAnsiTheme="majorHAnsi" w:cs="Georgia"/>
          <w:sz w:val="22"/>
          <w:szCs w:val="22"/>
        </w:rPr>
      </w:pPr>
      <w:r w:rsidRPr="005739B7">
        <w:rPr>
          <w:rFonts w:asciiTheme="majorHAnsi" w:eastAsia="Georgia" w:hAnsiTheme="majorHAnsi" w:cs="Georgia"/>
          <w:sz w:val="22"/>
          <w:szCs w:val="22"/>
          <w:u w:color="000000"/>
        </w:rPr>
        <w:t>G.P.A</w:t>
      </w:r>
      <w:r w:rsidRPr="005739B7">
        <w:rPr>
          <w:rFonts w:asciiTheme="majorHAnsi" w:eastAsia="Georgia" w:hAnsiTheme="majorHAnsi" w:cs="Georgia"/>
          <w:sz w:val="22"/>
          <w:szCs w:val="22"/>
        </w:rPr>
        <w:t xml:space="preserve">.:                </w:t>
      </w:r>
      <w:r w:rsidRPr="005739B7">
        <w:rPr>
          <w:rFonts w:asciiTheme="majorHAnsi" w:eastAsia="Georgia" w:hAnsiTheme="majorHAnsi" w:cs="Georgia"/>
          <w:spacing w:val="25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3.96/4.0</w:t>
      </w:r>
    </w:p>
    <w:p w14:paraId="68E70766" w14:textId="77777777" w:rsidR="0011045D" w:rsidRPr="005739B7" w:rsidRDefault="00A93D2D">
      <w:pPr>
        <w:spacing w:line="240" w:lineRule="exact"/>
        <w:ind w:left="120"/>
        <w:rPr>
          <w:rFonts w:asciiTheme="majorHAnsi" w:eastAsia="Georgia" w:hAnsiTheme="majorHAnsi" w:cs="Georgia"/>
          <w:sz w:val="22"/>
          <w:szCs w:val="22"/>
        </w:rPr>
      </w:pPr>
      <w:r w:rsidRPr="005739B7">
        <w:rPr>
          <w:rFonts w:asciiTheme="majorHAnsi" w:eastAsia="Georgia" w:hAnsiTheme="majorHAnsi" w:cs="Georgia"/>
          <w:sz w:val="22"/>
          <w:szCs w:val="22"/>
          <w:u w:color="000000"/>
        </w:rPr>
        <w:t>Thesi</w:t>
      </w:r>
      <w:r w:rsidRPr="005739B7">
        <w:rPr>
          <w:rFonts w:asciiTheme="majorHAnsi" w:eastAsia="Georgia" w:hAnsiTheme="majorHAnsi" w:cs="Georgia"/>
          <w:spacing w:val="-1"/>
          <w:sz w:val="22"/>
          <w:szCs w:val="22"/>
          <w:u w:color="000000"/>
        </w:rPr>
        <w:t>s</w:t>
      </w:r>
      <w:r w:rsidRPr="005739B7">
        <w:rPr>
          <w:rFonts w:asciiTheme="majorHAnsi" w:eastAsia="Georgia" w:hAnsiTheme="majorHAnsi" w:cs="Georgia"/>
          <w:sz w:val="22"/>
          <w:szCs w:val="22"/>
        </w:rPr>
        <w:t xml:space="preserve">:                </w:t>
      </w:r>
      <w:r w:rsidRPr="005739B7">
        <w:rPr>
          <w:rFonts w:asciiTheme="majorHAnsi" w:eastAsia="Georgia" w:hAnsiTheme="majorHAnsi" w:cs="Georgia"/>
          <w:spacing w:val="20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Rapid</w:t>
      </w:r>
      <w:r w:rsidRPr="005739B7">
        <w:rPr>
          <w:rFonts w:asciiTheme="majorHAnsi" w:eastAsia="Georgia" w:hAnsiTheme="majorHAnsi" w:cs="Georgia"/>
          <w:spacing w:val="-6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T</w:t>
      </w:r>
      <w:r w:rsidRPr="005739B7">
        <w:rPr>
          <w:rFonts w:asciiTheme="majorHAnsi" w:eastAsia="Georgia" w:hAnsiTheme="majorHAnsi" w:cs="Georgia"/>
          <w:spacing w:val="2"/>
          <w:sz w:val="22"/>
          <w:szCs w:val="22"/>
        </w:rPr>
        <w:t>h</w:t>
      </w:r>
      <w:r w:rsidRPr="005739B7">
        <w:rPr>
          <w:rFonts w:asciiTheme="majorHAnsi" w:eastAsia="Georgia" w:hAnsiTheme="majorHAnsi" w:cs="Georgia"/>
          <w:sz w:val="22"/>
          <w:szCs w:val="22"/>
        </w:rPr>
        <w:t>e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5739B7">
        <w:rPr>
          <w:rFonts w:asciiTheme="majorHAnsi" w:eastAsia="Georgia" w:hAnsiTheme="majorHAnsi" w:cs="Georgia"/>
          <w:sz w:val="22"/>
          <w:szCs w:val="22"/>
        </w:rPr>
        <w:t>mal</w:t>
      </w:r>
      <w:r w:rsidRPr="005739B7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Sinteri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n</w:t>
      </w:r>
      <w:r w:rsidRPr="005739B7">
        <w:rPr>
          <w:rFonts w:asciiTheme="majorHAnsi" w:eastAsia="Georgia" w:hAnsiTheme="majorHAnsi" w:cs="Georgia"/>
          <w:sz w:val="22"/>
          <w:szCs w:val="22"/>
        </w:rPr>
        <w:t>g</w:t>
      </w:r>
      <w:r w:rsidRPr="005739B7">
        <w:rPr>
          <w:rFonts w:asciiTheme="majorHAnsi" w:eastAsia="Georgia" w:hAnsiTheme="majorHAnsi" w:cs="Georgia"/>
          <w:spacing w:val="-9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of</w:t>
      </w:r>
      <w:r w:rsidRPr="005739B7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Nanoc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5739B7">
        <w:rPr>
          <w:rFonts w:asciiTheme="majorHAnsi" w:eastAsia="Georgia" w:hAnsiTheme="majorHAnsi" w:cs="Georgia"/>
          <w:sz w:val="22"/>
          <w:szCs w:val="22"/>
        </w:rPr>
        <w:t>ystalli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n</w:t>
      </w:r>
      <w:r w:rsidRPr="005739B7">
        <w:rPr>
          <w:rFonts w:asciiTheme="majorHAnsi" w:eastAsia="Georgia" w:hAnsiTheme="majorHAnsi" w:cs="Georgia"/>
          <w:sz w:val="22"/>
          <w:szCs w:val="22"/>
        </w:rPr>
        <w:t>e</w:t>
      </w:r>
      <w:r w:rsidRPr="005739B7">
        <w:rPr>
          <w:rFonts w:asciiTheme="majorHAnsi" w:eastAsia="Georgia" w:hAnsiTheme="majorHAnsi" w:cs="Georgia"/>
          <w:spacing w:val="-16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Ce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5739B7">
        <w:rPr>
          <w:rFonts w:asciiTheme="majorHAnsi" w:eastAsia="Georgia" w:hAnsiTheme="majorHAnsi" w:cs="Georgia"/>
          <w:sz w:val="22"/>
          <w:szCs w:val="22"/>
        </w:rPr>
        <w:t>amic</w:t>
      </w:r>
      <w:r w:rsidRPr="005739B7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Films.</w:t>
      </w:r>
    </w:p>
    <w:p w14:paraId="0213B205" w14:textId="77777777" w:rsidR="0011045D" w:rsidRPr="005739B7" w:rsidRDefault="0011045D">
      <w:pPr>
        <w:spacing w:before="10" w:line="240" w:lineRule="exact"/>
        <w:rPr>
          <w:rFonts w:asciiTheme="majorHAnsi" w:hAnsiTheme="majorHAnsi"/>
          <w:sz w:val="22"/>
          <w:szCs w:val="22"/>
        </w:rPr>
      </w:pPr>
    </w:p>
    <w:p w14:paraId="48A114C0" w14:textId="77777777" w:rsidR="0011045D" w:rsidRPr="005739B7" w:rsidRDefault="00A93D2D">
      <w:pPr>
        <w:ind w:left="120"/>
        <w:rPr>
          <w:rFonts w:asciiTheme="majorHAnsi" w:eastAsia="Georgia" w:hAnsiTheme="majorHAnsi" w:cs="Georgia"/>
          <w:sz w:val="22"/>
          <w:szCs w:val="22"/>
        </w:rPr>
      </w:pPr>
      <w:r w:rsidRPr="005739B7">
        <w:rPr>
          <w:rFonts w:asciiTheme="majorHAnsi" w:eastAsia="Georgia" w:hAnsiTheme="majorHAnsi" w:cs="Georgia"/>
          <w:sz w:val="22"/>
          <w:szCs w:val="22"/>
        </w:rPr>
        <w:t xml:space="preserve">EXPERIENCE  </w:t>
      </w:r>
      <w:r w:rsidRPr="005739B7">
        <w:rPr>
          <w:rFonts w:asciiTheme="majorHAnsi" w:eastAsia="Georgia" w:hAnsiTheme="majorHAnsi" w:cs="Georgia"/>
          <w:spacing w:val="31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  <w:u w:color="000000"/>
        </w:rPr>
        <w:t>IBM</w:t>
      </w:r>
      <w:r w:rsidRPr="005739B7">
        <w:rPr>
          <w:rFonts w:asciiTheme="majorHAnsi" w:eastAsia="Georgia" w:hAnsiTheme="majorHAnsi" w:cs="Georgia"/>
          <w:sz w:val="22"/>
          <w:szCs w:val="22"/>
        </w:rPr>
        <w:t>,</w:t>
      </w:r>
      <w:r w:rsidRPr="005739B7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Bu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5739B7">
        <w:rPr>
          <w:rFonts w:asciiTheme="majorHAnsi" w:eastAsia="Georgia" w:hAnsiTheme="majorHAnsi" w:cs="Georgia"/>
          <w:sz w:val="22"/>
          <w:szCs w:val="22"/>
        </w:rPr>
        <w:t>li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n</w:t>
      </w:r>
      <w:r w:rsidRPr="005739B7">
        <w:rPr>
          <w:rFonts w:asciiTheme="majorHAnsi" w:eastAsia="Georgia" w:hAnsiTheme="majorHAnsi" w:cs="Georgia"/>
          <w:sz w:val="22"/>
          <w:szCs w:val="22"/>
        </w:rPr>
        <w:t>gton,</w:t>
      </w:r>
      <w:r w:rsidRPr="005739B7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VT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.</w:t>
      </w:r>
      <w:r w:rsidRPr="005739B7">
        <w:rPr>
          <w:rFonts w:asciiTheme="majorHAnsi" w:eastAsia="Georgia" w:hAnsiTheme="majorHAnsi" w:cs="Georgia"/>
          <w:sz w:val="22"/>
          <w:szCs w:val="22"/>
        </w:rPr>
        <w:t>,</w:t>
      </w:r>
      <w:r w:rsidRPr="005739B7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pacing w:val="2"/>
          <w:sz w:val="22"/>
          <w:szCs w:val="22"/>
        </w:rPr>
        <w:t>S</w:t>
      </w:r>
      <w:r w:rsidRPr="005739B7">
        <w:rPr>
          <w:rFonts w:asciiTheme="majorHAnsi" w:eastAsia="Georgia" w:hAnsiTheme="majorHAnsi" w:cs="Georgia"/>
          <w:sz w:val="22"/>
          <w:szCs w:val="22"/>
        </w:rPr>
        <w:t>UMMER</w:t>
      </w:r>
      <w:r w:rsidRPr="005739B7">
        <w:rPr>
          <w:rFonts w:asciiTheme="majorHAnsi" w:eastAsia="Georgia" w:hAnsiTheme="majorHAnsi" w:cs="Georgia"/>
          <w:spacing w:val="-10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pacing w:val="2"/>
          <w:w w:val="99"/>
          <w:sz w:val="22"/>
          <w:szCs w:val="22"/>
        </w:rPr>
        <w:t>P</w:t>
      </w:r>
      <w:r w:rsidRPr="005739B7">
        <w:rPr>
          <w:rFonts w:asciiTheme="majorHAnsi" w:eastAsia="Georgia" w:hAnsiTheme="majorHAnsi" w:cs="Georgia"/>
          <w:spacing w:val="1"/>
          <w:w w:val="99"/>
          <w:sz w:val="22"/>
          <w:szCs w:val="22"/>
        </w:rPr>
        <w:t>R</w:t>
      </w:r>
      <w:r w:rsidRPr="005739B7">
        <w:rPr>
          <w:rFonts w:asciiTheme="majorHAnsi" w:eastAsia="Georgia" w:hAnsiTheme="majorHAnsi" w:cs="Georgia"/>
          <w:w w:val="99"/>
          <w:sz w:val="22"/>
          <w:szCs w:val="22"/>
        </w:rPr>
        <w:t>E-PROFES</w:t>
      </w:r>
      <w:r w:rsidRPr="005739B7">
        <w:rPr>
          <w:rFonts w:asciiTheme="majorHAnsi" w:eastAsia="Georgia" w:hAnsiTheme="majorHAnsi" w:cs="Georgia"/>
          <w:spacing w:val="2"/>
          <w:w w:val="99"/>
          <w:sz w:val="22"/>
          <w:szCs w:val="22"/>
        </w:rPr>
        <w:t>S</w:t>
      </w:r>
      <w:r w:rsidRPr="005739B7">
        <w:rPr>
          <w:rFonts w:asciiTheme="majorHAnsi" w:eastAsia="Georgia" w:hAnsiTheme="majorHAnsi" w:cs="Georgia"/>
          <w:w w:val="99"/>
          <w:sz w:val="22"/>
          <w:szCs w:val="22"/>
        </w:rPr>
        <w:t>ION</w:t>
      </w:r>
      <w:r w:rsidRPr="005739B7">
        <w:rPr>
          <w:rFonts w:asciiTheme="majorHAnsi" w:eastAsia="Georgia" w:hAnsiTheme="majorHAnsi" w:cs="Georgia"/>
          <w:spacing w:val="2"/>
          <w:w w:val="99"/>
          <w:sz w:val="22"/>
          <w:szCs w:val="22"/>
        </w:rPr>
        <w:t>A</w:t>
      </w:r>
      <w:r w:rsidRPr="005739B7">
        <w:rPr>
          <w:rFonts w:asciiTheme="majorHAnsi" w:eastAsia="Georgia" w:hAnsiTheme="majorHAnsi" w:cs="Georgia"/>
          <w:w w:val="99"/>
          <w:sz w:val="22"/>
          <w:szCs w:val="22"/>
        </w:rPr>
        <w:t xml:space="preserve">L </w:t>
      </w:r>
      <w:r w:rsidRPr="005739B7">
        <w:rPr>
          <w:rFonts w:asciiTheme="majorHAnsi" w:eastAsia="Georgia" w:hAnsiTheme="majorHAnsi" w:cs="Georgia"/>
          <w:sz w:val="22"/>
          <w:szCs w:val="22"/>
        </w:rPr>
        <w:t>(5/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0</w:t>
      </w:r>
      <w:r w:rsidRPr="005739B7">
        <w:rPr>
          <w:rFonts w:asciiTheme="majorHAnsi" w:eastAsia="Georgia" w:hAnsiTheme="majorHAnsi" w:cs="Georgia"/>
          <w:sz w:val="22"/>
          <w:szCs w:val="22"/>
        </w:rPr>
        <w:t>8-8</w:t>
      </w:r>
      <w:r w:rsidRPr="005739B7">
        <w:rPr>
          <w:rFonts w:asciiTheme="majorHAnsi" w:eastAsia="Georgia" w:hAnsiTheme="majorHAnsi" w:cs="Georgia"/>
          <w:spacing w:val="2"/>
          <w:sz w:val="22"/>
          <w:szCs w:val="22"/>
        </w:rPr>
        <w:t>/</w:t>
      </w:r>
      <w:r w:rsidRPr="005739B7">
        <w:rPr>
          <w:rFonts w:asciiTheme="majorHAnsi" w:eastAsia="Georgia" w:hAnsiTheme="majorHAnsi" w:cs="Georgia"/>
          <w:sz w:val="22"/>
          <w:szCs w:val="22"/>
        </w:rPr>
        <w:t>08).</w:t>
      </w:r>
    </w:p>
    <w:p w14:paraId="66A5E6A9" w14:textId="77777777" w:rsidR="0011045D" w:rsidRPr="005739B7" w:rsidRDefault="00A93D2D">
      <w:pPr>
        <w:tabs>
          <w:tab w:val="left" w:pos="2260"/>
        </w:tabs>
        <w:ind w:left="2280" w:right="164" w:hanging="540"/>
        <w:rPr>
          <w:rFonts w:asciiTheme="majorHAnsi" w:eastAsia="Georgia" w:hAnsiTheme="majorHAnsi" w:cs="Georgia"/>
          <w:sz w:val="22"/>
          <w:szCs w:val="22"/>
        </w:rPr>
      </w:pPr>
      <w:r w:rsidRPr="005739B7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5739B7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5739B7">
        <w:rPr>
          <w:rFonts w:asciiTheme="majorHAnsi" w:eastAsia="Georgia" w:hAnsiTheme="majorHAnsi" w:cs="Georgia"/>
          <w:sz w:val="22"/>
          <w:szCs w:val="22"/>
        </w:rPr>
        <w:t>De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v</w:t>
      </w:r>
      <w:r w:rsidRPr="005739B7">
        <w:rPr>
          <w:rFonts w:asciiTheme="majorHAnsi" w:eastAsia="Georgia" w:hAnsiTheme="majorHAnsi" w:cs="Georgia"/>
          <w:sz w:val="22"/>
          <w:szCs w:val="22"/>
        </w:rPr>
        <w:t>eloped</w:t>
      </w:r>
      <w:r w:rsidRPr="005739B7">
        <w:rPr>
          <w:rFonts w:asciiTheme="majorHAnsi" w:eastAsia="Georgia" w:hAnsiTheme="majorHAnsi" w:cs="Georgia"/>
          <w:spacing w:val="-9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quanti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5739B7">
        <w:rPr>
          <w:rFonts w:asciiTheme="majorHAnsi" w:eastAsia="Georgia" w:hAnsiTheme="majorHAnsi" w:cs="Georgia"/>
          <w:sz w:val="22"/>
          <w:szCs w:val="22"/>
        </w:rPr>
        <w:t>ative</w:t>
      </w:r>
      <w:r w:rsidRPr="005739B7">
        <w:rPr>
          <w:rFonts w:asciiTheme="majorHAnsi" w:eastAsia="Georgia" w:hAnsiTheme="majorHAnsi" w:cs="Georgia"/>
          <w:spacing w:val="-11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a</w:t>
      </w:r>
      <w:r w:rsidRPr="005739B7">
        <w:rPr>
          <w:rFonts w:asciiTheme="majorHAnsi" w:eastAsia="Georgia" w:hAnsiTheme="majorHAnsi" w:cs="Georgia"/>
          <w:sz w:val="22"/>
          <w:szCs w:val="22"/>
        </w:rPr>
        <w:t>nd</w:t>
      </w:r>
      <w:r w:rsidRPr="005739B7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qu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a</w:t>
      </w:r>
      <w:r w:rsidRPr="005739B7">
        <w:rPr>
          <w:rFonts w:asciiTheme="majorHAnsi" w:eastAsia="Georgia" w:hAnsiTheme="majorHAnsi" w:cs="Georgia"/>
          <w:sz w:val="22"/>
          <w:szCs w:val="22"/>
        </w:rPr>
        <w:t>litat</w:t>
      </w:r>
      <w:r w:rsidRPr="005739B7">
        <w:rPr>
          <w:rFonts w:asciiTheme="majorHAnsi" w:eastAsia="Georgia" w:hAnsiTheme="majorHAnsi" w:cs="Georgia"/>
          <w:spacing w:val="2"/>
          <w:sz w:val="22"/>
          <w:szCs w:val="22"/>
        </w:rPr>
        <w:t>i</w:t>
      </w:r>
      <w:r w:rsidRPr="005739B7">
        <w:rPr>
          <w:rFonts w:asciiTheme="majorHAnsi" w:eastAsia="Georgia" w:hAnsiTheme="majorHAnsi" w:cs="Georgia"/>
          <w:sz w:val="22"/>
          <w:szCs w:val="22"/>
        </w:rPr>
        <w:t>ve</w:t>
      </w:r>
      <w:r w:rsidRPr="005739B7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procedu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5739B7">
        <w:rPr>
          <w:rFonts w:asciiTheme="majorHAnsi" w:eastAsia="Georgia" w:hAnsiTheme="majorHAnsi" w:cs="Georgia"/>
          <w:sz w:val="22"/>
          <w:szCs w:val="22"/>
        </w:rPr>
        <w:t>es</w:t>
      </w:r>
      <w:r w:rsidRPr="005739B7">
        <w:rPr>
          <w:rFonts w:asciiTheme="majorHAnsi" w:eastAsia="Georgia" w:hAnsiTheme="majorHAnsi" w:cs="Georgia"/>
          <w:spacing w:val="-11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for</w:t>
      </w:r>
      <w:r w:rsidRPr="005739B7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analyzing</w:t>
      </w:r>
      <w:r w:rsidRPr="005739B7">
        <w:rPr>
          <w:rFonts w:asciiTheme="majorHAnsi" w:eastAsia="Georgia" w:hAnsiTheme="majorHAnsi" w:cs="Georgia"/>
          <w:spacing w:val="-9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sol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d</w:t>
      </w:r>
      <w:r w:rsidRPr="005739B7">
        <w:rPr>
          <w:rFonts w:asciiTheme="majorHAnsi" w:eastAsia="Georgia" w:hAnsiTheme="majorHAnsi" w:cs="Georgia"/>
          <w:sz w:val="22"/>
          <w:szCs w:val="22"/>
        </w:rPr>
        <w:t>er</w:t>
      </w:r>
      <w:r w:rsidRPr="005739B7">
        <w:rPr>
          <w:rFonts w:asciiTheme="majorHAnsi" w:eastAsia="Georgia" w:hAnsiTheme="majorHAnsi" w:cs="Georgia"/>
          <w:spacing w:val="-5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using x-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5739B7">
        <w:rPr>
          <w:rFonts w:asciiTheme="majorHAnsi" w:eastAsia="Georgia" w:hAnsiTheme="majorHAnsi" w:cs="Georgia"/>
          <w:sz w:val="22"/>
          <w:szCs w:val="22"/>
        </w:rPr>
        <w:t>ay</w:t>
      </w:r>
      <w:r w:rsidRPr="005739B7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f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l</w:t>
      </w:r>
      <w:r w:rsidRPr="005739B7">
        <w:rPr>
          <w:rFonts w:asciiTheme="majorHAnsi" w:eastAsia="Georgia" w:hAnsiTheme="majorHAnsi" w:cs="Georgia"/>
          <w:sz w:val="22"/>
          <w:szCs w:val="22"/>
        </w:rPr>
        <w:t>uore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5739B7">
        <w:rPr>
          <w:rFonts w:asciiTheme="majorHAnsi" w:eastAsia="Georgia" w:hAnsiTheme="majorHAnsi" w:cs="Georgia"/>
          <w:sz w:val="22"/>
          <w:szCs w:val="22"/>
        </w:rPr>
        <w:t>cen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5739B7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5739B7">
        <w:rPr>
          <w:rFonts w:asciiTheme="majorHAnsi" w:eastAsia="Georgia" w:hAnsiTheme="majorHAnsi" w:cs="Georgia"/>
          <w:sz w:val="22"/>
          <w:szCs w:val="22"/>
        </w:rPr>
        <w:t>.</w:t>
      </w:r>
    </w:p>
    <w:p w14:paraId="058EDB3B" w14:textId="77777777" w:rsidR="0011045D" w:rsidRPr="005739B7" w:rsidRDefault="00A93D2D">
      <w:pPr>
        <w:ind w:left="1740"/>
        <w:rPr>
          <w:rFonts w:asciiTheme="majorHAnsi" w:eastAsia="Georgia" w:hAnsiTheme="majorHAnsi" w:cs="Georgia"/>
          <w:sz w:val="22"/>
          <w:szCs w:val="22"/>
        </w:rPr>
      </w:pPr>
      <w:r w:rsidRPr="005739B7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      </w:t>
      </w:r>
      <w:r w:rsidRPr="005739B7">
        <w:rPr>
          <w:rFonts w:asciiTheme="majorHAnsi" w:eastAsia="Segoe MDL2 Assets" w:hAnsiTheme="majorHAnsi" w:cs="Segoe MDL2 Assets"/>
          <w:spacing w:val="7"/>
          <w:w w:val="45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A</w:t>
      </w:r>
      <w:r w:rsidRPr="005739B7">
        <w:rPr>
          <w:rFonts w:asciiTheme="majorHAnsi" w:eastAsia="Georgia" w:hAnsiTheme="majorHAnsi" w:cs="Georgia"/>
          <w:sz w:val="22"/>
          <w:szCs w:val="22"/>
        </w:rPr>
        <w:t>nal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y</w:t>
      </w:r>
      <w:r w:rsidRPr="005739B7">
        <w:rPr>
          <w:rFonts w:asciiTheme="majorHAnsi" w:eastAsia="Georgia" w:hAnsiTheme="majorHAnsi" w:cs="Georgia"/>
          <w:sz w:val="22"/>
          <w:szCs w:val="22"/>
        </w:rPr>
        <w:t>z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e</w:t>
      </w:r>
      <w:r w:rsidRPr="005739B7">
        <w:rPr>
          <w:rFonts w:asciiTheme="majorHAnsi" w:eastAsia="Georgia" w:hAnsiTheme="majorHAnsi" w:cs="Georgia"/>
          <w:sz w:val="22"/>
          <w:szCs w:val="22"/>
        </w:rPr>
        <w:t>d</w:t>
      </w:r>
      <w:r w:rsidRPr="005739B7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so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l</w:t>
      </w:r>
      <w:r w:rsidRPr="005739B7">
        <w:rPr>
          <w:rFonts w:asciiTheme="majorHAnsi" w:eastAsia="Georgia" w:hAnsiTheme="majorHAnsi" w:cs="Georgia"/>
          <w:sz w:val="22"/>
          <w:szCs w:val="22"/>
        </w:rPr>
        <w:t>d</w:t>
      </w:r>
      <w:r w:rsidRPr="005739B7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5739B7">
        <w:rPr>
          <w:rFonts w:asciiTheme="majorHAnsi" w:eastAsia="Georgia" w:hAnsiTheme="majorHAnsi" w:cs="Georgia"/>
          <w:sz w:val="22"/>
          <w:szCs w:val="22"/>
        </w:rPr>
        <w:t>r</w:t>
      </w:r>
      <w:r w:rsidRPr="005739B7">
        <w:rPr>
          <w:rFonts w:asciiTheme="majorHAnsi" w:eastAsia="Georgia" w:hAnsiTheme="majorHAnsi" w:cs="Georgia"/>
          <w:spacing w:val="-5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5739B7">
        <w:rPr>
          <w:rFonts w:asciiTheme="majorHAnsi" w:eastAsia="Georgia" w:hAnsiTheme="majorHAnsi" w:cs="Georgia"/>
          <w:sz w:val="22"/>
          <w:szCs w:val="22"/>
        </w:rPr>
        <w:t>am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pl</w:t>
      </w:r>
      <w:r w:rsidRPr="005739B7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5739B7">
        <w:rPr>
          <w:rFonts w:asciiTheme="majorHAnsi" w:eastAsia="Georgia" w:hAnsiTheme="majorHAnsi" w:cs="Georgia"/>
          <w:sz w:val="22"/>
          <w:szCs w:val="22"/>
        </w:rPr>
        <w:t>s</w:t>
      </w:r>
      <w:r w:rsidRPr="005739B7">
        <w:rPr>
          <w:rFonts w:asciiTheme="majorHAnsi" w:eastAsia="Georgia" w:hAnsiTheme="majorHAnsi" w:cs="Georgia"/>
          <w:spacing w:val="-6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to</w:t>
      </w:r>
      <w:r w:rsidRPr="005739B7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5739B7">
        <w:rPr>
          <w:rFonts w:asciiTheme="majorHAnsi" w:eastAsia="Georgia" w:hAnsiTheme="majorHAnsi" w:cs="Georgia"/>
          <w:sz w:val="22"/>
          <w:szCs w:val="22"/>
        </w:rPr>
        <w:t>n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5739B7">
        <w:rPr>
          <w:rFonts w:asciiTheme="majorHAnsi" w:eastAsia="Georgia" w:hAnsiTheme="majorHAnsi" w:cs="Georgia"/>
          <w:sz w:val="22"/>
          <w:szCs w:val="22"/>
        </w:rPr>
        <w:t>u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5739B7">
        <w:rPr>
          <w:rFonts w:asciiTheme="majorHAnsi" w:eastAsia="Georgia" w:hAnsiTheme="majorHAnsi" w:cs="Georgia"/>
          <w:sz w:val="22"/>
          <w:szCs w:val="22"/>
        </w:rPr>
        <w:t>e</w:t>
      </w:r>
      <w:r w:rsidRPr="005739B7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t</w:t>
      </w:r>
      <w:r w:rsidRPr="005739B7">
        <w:rPr>
          <w:rFonts w:asciiTheme="majorHAnsi" w:eastAsia="Georgia" w:hAnsiTheme="majorHAnsi" w:cs="Georgia"/>
          <w:spacing w:val="2"/>
          <w:sz w:val="22"/>
          <w:szCs w:val="22"/>
        </w:rPr>
        <w:t>h</w:t>
      </w:r>
      <w:r w:rsidRPr="005739B7">
        <w:rPr>
          <w:rFonts w:asciiTheme="majorHAnsi" w:eastAsia="Georgia" w:hAnsiTheme="majorHAnsi" w:cs="Georgia"/>
          <w:sz w:val="22"/>
          <w:szCs w:val="22"/>
        </w:rPr>
        <w:t>at</w:t>
      </w:r>
      <w:r w:rsidRPr="005739B7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t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h</w:t>
      </w:r>
      <w:r w:rsidRPr="005739B7">
        <w:rPr>
          <w:rFonts w:asciiTheme="majorHAnsi" w:eastAsia="Georgia" w:hAnsiTheme="majorHAnsi" w:cs="Georgia"/>
          <w:sz w:val="22"/>
          <w:szCs w:val="22"/>
        </w:rPr>
        <w:t>e</w:t>
      </w:r>
      <w:r w:rsidRPr="005739B7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sol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d</w:t>
      </w:r>
      <w:r w:rsidRPr="005739B7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5739B7">
        <w:rPr>
          <w:rFonts w:asciiTheme="majorHAnsi" w:eastAsia="Georgia" w:hAnsiTheme="majorHAnsi" w:cs="Georgia"/>
          <w:sz w:val="22"/>
          <w:szCs w:val="22"/>
        </w:rPr>
        <w:t>r</w:t>
      </w:r>
      <w:r w:rsidRPr="005739B7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m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e</w:t>
      </w:r>
      <w:r w:rsidRPr="005739B7">
        <w:rPr>
          <w:rFonts w:asciiTheme="majorHAnsi" w:eastAsia="Georgia" w:hAnsiTheme="majorHAnsi" w:cs="Georgia"/>
          <w:sz w:val="22"/>
          <w:szCs w:val="22"/>
        </w:rPr>
        <w:t>t</w:t>
      </w:r>
      <w:r w:rsidRPr="005739B7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p</w:t>
      </w:r>
      <w:r w:rsidRPr="005739B7">
        <w:rPr>
          <w:rFonts w:asciiTheme="majorHAnsi" w:eastAsia="Georgia" w:hAnsiTheme="majorHAnsi" w:cs="Georgia"/>
          <w:sz w:val="22"/>
          <w:szCs w:val="22"/>
        </w:rPr>
        <w:t>u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ri</w:t>
      </w:r>
      <w:r w:rsidRPr="005739B7">
        <w:rPr>
          <w:rFonts w:asciiTheme="majorHAnsi" w:eastAsia="Georgia" w:hAnsiTheme="majorHAnsi" w:cs="Georgia"/>
          <w:sz w:val="22"/>
          <w:szCs w:val="22"/>
        </w:rPr>
        <w:t>ty</w:t>
      </w:r>
      <w:r w:rsidRPr="005739B7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sp</w:t>
      </w:r>
      <w:r w:rsidRPr="005739B7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5739B7">
        <w:rPr>
          <w:rFonts w:asciiTheme="majorHAnsi" w:eastAsia="Georgia" w:hAnsiTheme="majorHAnsi" w:cs="Georgia"/>
          <w:sz w:val="22"/>
          <w:szCs w:val="22"/>
        </w:rPr>
        <w:t>c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ifi</w:t>
      </w:r>
      <w:r w:rsidRPr="005739B7">
        <w:rPr>
          <w:rFonts w:asciiTheme="majorHAnsi" w:eastAsia="Georgia" w:hAnsiTheme="majorHAnsi" w:cs="Georgia"/>
          <w:sz w:val="22"/>
          <w:szCs w:val="22"/>
        </w:rPr>
        <w:t>cat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io</w:t>
      </w:r>
      <w:r w:rsidRPr="005739B7">
        <w:rPr>
          <w:rFonts w:asciiTheme="majorHAnsi" w:eastAsia="Georgia" w:hAnsiTheme="majorHAnsi" w:cs="Georgia"/>
          <w:sz w:val="22"/>
          <w:szCs w:val="22"/>
        </w:rPr>
        <w:t>n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5739B7">
        <w:rPr>
          <w:rFonts w:asciiTheme="majorHAnsi" w:eastAsia="Georgia" w:hAnsiTheme="majorHAnsi" w:cs="Georgia"/>
          <w:sz w:val="22"/>
          <w:szCs w:val="22"/>
        </w:rPr>
        <w:t>.</w:t>
      </w:r>
    </w:p>
    <w:p w14:paraId="547D273F" w14:textId="77777777" w:rsidR="0011045D" w:rsidRPr="005739B7" w:rsidRDefault="00A93D2D">
      <w:pPr>
        <w:tabs>
          <w:tab w:val="left" w:pos="2260"/>
        </w:tabs>
        <w:spacing w:before="21" w:line="240" w:lineRule="exact"/>
        <w:ind w:left="2280" w:right="78" w:hanging="540"/>
        <w:rPr>
          <w:rFonts w:asciiTheme="majorHAnsi" w:eastAsia="Georgia" w:hAnsiTheme="majorHAnsi" w:cs="Georgia"/>
          <w:sz w:val="22"/>
          <w:szCs w:val="22"/>
        </w:rPr>
      </w:pPr>
      <w:r w:rsidRPr="005739B7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5739B7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5739B7">
        <w:rPr>
          <w:rFonts w:asciiTheme="majorHAnsi" w:eastAsia="Georgia" w:hAnsiTheme="majorHAnsi" w:cs="Georgia"/>
          <w:sz w:val="22"/>
          <w:szCs w:val="22"/>
        </w:rPr>
        <w:t>Evalu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a</w:t>
      </w:r>
      <w:r w:rsidRPr="005739B7">
        <w:rPr>
          <w:rFonts w:asciiTheme="majorHAnsi" w:eastAsia="Georgia" w:hAnsiTheme="majorHAnsi" w:cs="Georgia"/>
          <w:sz w:val="22"/>
          <w:szCs w:val="22"/>
        </w:rPr>
        <w:t>ted</w:t>
      </w:r>
      <w:r w:rsidRPr="005739B7">
        <w:rPr>
          <w:rFonts w:asciiTheme="majorHAnsi" w:eastAsia="Georgia" w:hAnsiTheme="majorHAnsi" w:cs="Georgia"/>
          <w:spacing w:val="-10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th</w:t>
      </w:r>
      <w:r w:rsidRPr="005739B7">
        <w:rPr>
          <w:rFonts w:asciiTheme="majorHAnsi" w:eastAsia="Georgia" w:hAnsiTheme="majorHAnsi" w:cs="Georgia"/>
          <w:sz w:val="22"/>
          <w:szCs w:val="22"/>
        </w:rPr>
        <w:t>e</w:t>
      </w:r>
      <w:r w:rsidRPr="005739B7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ac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5739B7">
        <w:rPr>
          <w:rFonts w:asciiTheme="majorHAnsi" w:eastAsia="Georgia" w:hAnsiTheme="majorHAnsi" w:cs="Georgia"/>
          <w:sz w:val="22"/>
          <w:szCs w:val="22"/>
        </w:rPr>
        <w:t>ur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a</w:t>
      </w:r>
      <w:r w:rsidRPr="005739B7">
        <w:rPr>
          <w:rFonts w:asciiTheme="majorHAnsi" w:eastAsia="Georgia" w:hAnsiTheme="majorHAnsi" w:cs="Georgia"/>
          <w:sz w:val="22"/>
          <w:szCs w:val="22"/>
        </w:rPr>
        <w:t>cy</w:t>
      </w:r>
      <w:r w:rsidRPr="005739B7">
        <w:rPr>
          <w:rFonts w:asciiTheme="majorHAnsi" w:eastAsia="Georgia" w:hAnsiTheme="majorHAnsi" w:cs="Georgia"/>
          <w:spacing w:val="-5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and</w:t>
      </w:r>
      <w:r w:rsidRPr="005739B7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5739B7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5739B7">
        <w:rPr>
          <w:rFonts w:asciiTheme="majorHAnsi" w:eastAsia="Georgia" w:hAnsiTheme="majorHAnsi" w:cs="Georgia"/>
          <w:sz w:val="22"/>
          <w:szCs w:val="22"/>
        </w:rPr>
        <w:t>li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a</w:t>
      </w:r>
      <w:r w:rsidRPr="005739B7">
        <w:rPr>
          <w:rFonts w:asciiTheme="majorHAnsi" w:eastAsia="Georgia" w:hAnsiTheme="majorHAnsi" w:cs="Georgia"/>
          <w:spacing w:val="-1"/>
          <w:sz w:val="22"/>
          <w:szCs w:val="22"/>
        </w:rPr>
        <w:t>b</w:t>
      </w:r>
      <w:r w:rsidRPr="005739B7">
        <w:rPr>
          <w:rFonts w:asciiTheme="majorHAnsi" w:eastAsia="Georgia" w:hAnsiTheme="majorHAnsi" w:cs="Georgia"/>
          <w:sz w:val="22"/>
          <w:szCs w:val="22"/>
        </w:rPr>
        <w:t>il</w:t>
      </w:r>
      <w:r w:rsidRPr="005739B7">
        <w:rPr>
          <w:rFonts w:asciiTheme="majorHAnsi" w:eastAsia="Georgia" w:hAnsiTheme="majorHAnsi" w:cs="Georgia"/>
          <w:spacing w:val="2"/>
          <w:sz w:val="22"/>
          <w:szCs w:val="22"/>
        </w:rPr>
        <w:t>i</w:t>
      </w:r>
      <w:r w:rsidRPr="005739B7">
        <w:rPr>
          <w:rFonts w:asciiTheme="majorHAnsi" w:eastAsia="Georgia" w:hAnsiTheme="majorHAnsi" w:cs="Georgia"/>
          <w:sz w:val="22"/>
          <w:szCs w:val="22"/>
        </w:rPr>
        <w:t>ty</w:t>
      </w:r>
      <w:r w:rsidRPr="005739B7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of</w:t>
      </w:r>
      <w:r w:rsidRPr="005739B7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the</w:t>
      </w:r>
      <w:r w:rsidRPr="005739B7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x-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5739B7">
        <w:rPr>
          <w:rFonts w:asciiTheme="majorHAnsi" w:eastAsia="Georgia" w:hAnsiTheme="majorHAnsi" w:cs="Georgia"/>
          <w:sz w:val="22"/>
          <w:szCs w:val="22"/>
        </w:rPr>
        <w:t>ay</w:t>
      </w:r>
      <w:r w:rsidRPr="005739B7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fluo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5739B7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5739B7">
        <w:rPr>
          <w:rFonts w:asciiTheme="majorHAnsi" w:eastAsia="Georgia" w:hAnsiTheme="majorHAnsi" w:cs="Georgia"/>
          <w:sz w:val="22"/>
          <w:szCs w:val="22"/>
        </w:rPr>
        <w:t>s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5739B7">
        <w:rPr>
          <w:rFonts w:asciiTheme="majorHAnsi" w:eastAsia="Georgia" w:hAnsiTheme="majorHAnsi" w:cs="Georgia"/>
          <w:sz w:val="22"/>
          <w:szCs w:val="22"/>
        </w:rPr>
        <w:t>ence</w:t>
      </w:r>
      <w:r w:rsidRPr="005739B7">
        <w:rPr>
          <w:rFonts w:asciiTheme="majorHAnsi" w:eastAsia="Georgia" w:hAnsiTheme="majorHAnsi" w:cs="Georgia"/>
          <w:spacing w:val="-11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re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5739B7">
        <w:rPr>
          <w:rFonts w:asciiTheme="majorHAnsi" w:eastAsia="Georgia" w:hAnsiTheme="majorHAnsi" w:cs="Georgia"/>
          <w:sz w:val="22"/>
          <w:szCs w:val="22"/>
        </w:rPr>
        <w:t>ults</w:t>
      </w:r>
      <w:r w:rsidRPr="005739B7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against other</w:t>
      </w:r>
      <w:r w:rsidRPr="005739B7">
        <w:rPr>
          <w:rFonts w:asciiTheme="majorHAnsi" w:eastAsia="Georgia" w:hAnsiTheme="majorHAnsi" w:cs="Georgia"/>
          <w:spacing w:val="-5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a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n</w:t>
      </w:r>
      <w:r w:rsidRPr="005739B7">
        <w:rPr>
          <w:rFonts w:asciiTheme="majorHAnsi" w:eastAsia="Georgia" w:hAnsiTheme="majorHAnsi" w:cs="Georgia"/>
          <w:sz w:val="22"/>
          <w:szCs w:val="22"/>
        </w:rPr>
        <w:t>aly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5739B7">
        <w:rPr>
          <w:rFonts w:asciiTheme="majorHAnsi" w:eastAsia="Georgia" w:hAnsiTheme="majorHAnsi" w:cs="Georgia"/>
          <w:sz w:val="22"/>
          <w:szCs w:val="22"/>
        </w:rPr>
        <w:t>ical</w:t>
      </w:r>
      <w:r w:rsidRPr="005739B7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5739B7">
        <w:rPr>
          <w:rFonts w:asciiTheme="majorHAnsi" w:eastAsia="Georgia" w:hAnsiTheme="majorHAnsi" w:cs="Georgia"/>
          <w:sz w:val="22"/>
          <w:szCs w:val="22"/>
        </w:rPr>
        <w:t>es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5739B7">
        <w:rPr>
          <w:rFonts w:asciiTheme="majorHAnsi" w:eastAsia="Georgia" w:hAnsiTheme="majorHAnsi" w:cs="Georgia"/>
          <w:sz w:val="22"/>
          <w:szCs w:val="22"/>
        </w:rPr>
        <w:t>s.</w:t>
      </w:r>
    </w:p>
    <w:p w14:paraId="60577A4B" w14:textId="77777777" w:rsidR="0011045D" w:rsidRPr="005739B7" w:rsidRDefault="0011045D">
      <w:pPr>
        <w:spacing w:before="9" w:line="240" w:lineRule="exact"/>
        <w:rPr>
          <w:rFonts w:asciiTheme="majorHAnsi" w:hAnsiTheme="majorHAnsi"/>
          <w:sz w:val="22"/>
          <w:szCs w:val="22"/>
        </w:rPr>
      </w:pPr>
    </w:p>
    <w:p w14:paraId="16FB8A5B" w14:textId="77777777" w:rsidR="0011045D" w:rsidRPr="005739B7" w:rsidRDefault="00A93D2D">
      <w:pPr>
        <w:ind w:left="1740"/>
        <w:rPr>
          <w:rFonts w:asciiTheme="majorHAnsi" w:eastAsia="Georgia" w:hAnsiTheme="majorHAnsi" w:cs="Georgia"/>
          <w:sz w:val="22"/>
          <w:szCs w:val="22"/>
        </w:rPr>
      </w:pPr>
      <w:r w:rsidRPr="005739B7">
        <w:rPr>
          <w:rFonts w:asciiTheme="majorHAnsi" w:eastAsia="Georgia" w:hAnsiTheme="majorHAnsi" w:cs="Georgia"/>
          <w:sz w:val="22"/>
          <w:szCs w:val="22"/>
          <w:u w:color="000000"/>
        </w:rPr>
        <w:t>Penn</w:t>
      </w:r>
      <w:r w:rsidRPr="005739B7">
        <w:rPr>
          <w:rFonts w:asciiTheme="majorHAnsi" w:eastAsia="Georgia" w:hAnsiTheme="majorHAnsi" w:cs="Georgia"/>
          <w:spacing w:val="-6"/>
          <w:sz w:val="22"/>
          <w:szCs w:val="22"/>
          <w:u w:color="000000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  <w:u w:color="000000"/>
        </w:rPr>
        <w:t>S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  <w:u w:color="000000"/>
        </w:rPr>
        <w:t>t</w:t>
      </w:r>
      <w:r w:rsidRPr="005739B7">
        <w:rPr>
          <w:rFonts w:asciiTheme="majorHAnsi" w:eastAsia="Georgia" w:hAnsiTheme="majorHAnsi" w:cs="Georgia"/>
          <w:sz w:val="22"/>
          <w:szCs w:val="22"/>
          <w:u w:color="000000"/>
        </w:rPr>
        <w:t>a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  <w:u w:color="000000"/>
        </w:rPr>
        <w:t>t</w:t>
      </w:r>
      <w:r w:rsidRPr="005739B7">
        <w:rPr>
          <w:rFonts w:asciiTheme="majorHAnsi" w:eastAsia="Georgia" w:hAnsiTheme="majorHAnsi" w:cs="Georgia"/>
          <w:sz w:val="22"/>
          <w:szCs w:val="22"/>
          <w:u w:color="000000"/>
        </w:rPr>
        <w:t>e</w:t>
      </w:r>
      <w:r w:rsidRPr="005739B7">
        <w:rPr>
          <w:rFonts w:asciiTheme="majorHAnsi" w:eastAsia="Georgia" w:hAnsiTheme="majorHAnsi" w:cs="Georgia"/>
          <w:spacing w:val="-4"/>
          <w:sz w:val="22"/>
          <w:szCs w:val="22"/>
          <w:u w:color="000000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  <w:u w:color="000000"/>
        </w:rPr>
        <w:t>Dept.</w:t>
      </w:r>
      <w:r w:rsidRPr="005739B7">
        <w:rPr>
          <w:rFonts w:asciiTheme="majorHAnsi" w:eastAsia="Georgia" w:hAnsiTheme="majorHAnsi" w:cs="Georgia"/>
          <w:spacing w:val="-5"/>
          <w:sz w:val="22"/>
          <w:szCs w:val="22"/>
          <w:u w:color="000000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  <w:u w:color="000000"/>
        </w:rPr>
        <w:t>of</w:t>
      </w:r>
      <w:r w:rsidRPr="005739B7">
        <w:rPr>
          <w:rFonts w:asciiTheme="majorHAnsi" w:eastAsia="Georgia" w:hAnsiTheme="majorHAnsi" w:cs="Georgia"/>
          <w:spacing w:val="-2"/>
          <w:sz w:val="22"/>
          <w:szCs w:val="22"/>
          <w:u w:color="000000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  <w:u w:color="000000"/>
        </w:rPr>
        <w:t>En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  <w:u w:color="000000"/>
        </w:rPr>
        <w:t>g</w:t>
      </w:r>
      <w:r w:rsidRPr="005739B7">
        <w:rPr>
          <w:rFonts w:asciiTheme="majorHAnsi" w:eastAsia="Georgia" w:hAnsiTheme="majorHAnsi" w:cs="Georgia"/>
          <w:sz w:val="22"/>
          <w:szCs w:val="22"/>
          <w:u w:color="000000"/>
        </w:rPr>
        <w:t>ineeri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  <w:u w:color="000000"/>
        </w:rPr>
        <w:t>n</w:t>
      </w:r>
      <w:r w:rsidRPr="005739B7">
        <w:rPr>
          <w:rFonts w:asciiTheme="majorHAnsi" w:eastAsia="Georgia" w:hAnsiTheme="majorHAnsi" w:cs="Georgia"/>
          <w:sz w:val="22"/>
          <w:szCs w:val="22"/>
          <w:u w:color="000000"/>
        </w:rPr>
        <w:t>g</w:t>
      </w:r>
      <w:r w:rsidRPr="005739B7">
        <w:rPr>
          <w:rFonts w:asciiTheme="majorHAnsi" w:eastAsia="Georgia" w:hAnsiTheme="majorHAnsi" w:cs="Georgia"/>
          <w:spacing w:val="-12"/>
          <w:sz w:val="22"/>
          <w:szCs w:val="22"/>
          <w:u w:color="000000"/>
        </w:rPr>
        <w:t xml:space="preserve"> 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  <w:u w:color="000000"/>
        </w:rPr>
        <w:t>Me</w:t>
      </w:r>
      <w:r w:rsidRPr="005739B7">
        <w:rPr>
          <w:rFonts w:asciiTheme="majorHAnsi" w:eastAsia="Georgia" w:hAnsiTheme="majorHAnsi" w:cs="Georgia"/>
          <w:sz w:val="22"/>
          <w:szCs w:val="22"/>
          <w:u w:color="000000"/>
        </w:rPr>
        <w:t>c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  <w:u w:color="000000"/>
        </w:rPr>
        <w:t>h</w:t>
      </w:r>
      <w:r w:rsidRPr="005739B7">
        <w:rPr>
          <w:rFonts w:asciiTheme="majorHAnsi" w:eastAsia="Georgia" w:hAnsiTheme="majorHAnsi" w:cs="Georgia"/>
          <w:sz w:val="22"/>
          <w:szCs w:val="22"/>
          <w:u w:color="000000"/>
        </w:rPr>
        <w:t>anics</w:t>
      </w:r>
      <w:r w:rsidRPr="005739B7">
        <w:rPr>
          <w:rFonts w:asciiTheme="majorHAnsi" w:eastAsia="Georgia" w:hAnsiTheme="majorHAnsi" w:cs="Georgia"/>
          <w:sz w:val="22"/>
          <w:szCs w:val="22"/>
        </w:rPr>
        <w:t>,</w:t>
      </w:r>
      <w:r w:rsidRPr="005739B7">
        <w:rPr>
          <w:rFonts w:asciiTheme="majorHAnsi" w:eastAsia="Georgia" w:hAnsiTheme="majorHAnsi" w:cs="Georgia"/>
          <w:spacing w:val="-9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T</w:t>
      </w:r>
      <w:r w:rsidRPr="005739B7">
        <w:rPr>
          <w:rFonts w:asciiTheme="majorHAnsi" w:eastAsia="Georgia" w:hAnsiTheme="majorHAnsi" w:cs="Georgia"/>
          <w:spacing w:val="2"/>
          <w:sz w:val="22"/>
          <w:szCs w:val="22"/>
        </w:rPr>
        <w:t>Y</w:t>
      </w:r>
      <w:r w:rsidRPr="005739B7">
        <w:rPr>
          <w:rFonts w:asciiTheme="majorHAnsi" w:eastAsia="Georgia" w:hAnsiTheme="majorHAnsi" w:cs="Georgia"/>
          <w:sz w:val="22"/>
          <w:szCs w:val="22"/>
        </w:rPr>
        <w:t>PIST</w:t>
      </w:r>
      <w:r w:rsidRPr="005739B7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(1/0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8</w:t>
      </w:r>
      <w:r w:rsidRPr="005739B7">
        <w:rPr>
          <w:rFonts w:asciiTheme="majorHAnsi" w:eastAsia="Georgia" w:hAnsiTheme="majorHAnsi" w:cs="Georgia"/>
          <w:sz w:val="22"/>
          <w:szCs w:val="22"/>
        </w:rPr>
        <w:t>-5/08).</w:t>
      </w:r>
    </w:p>
    <w:p w14:paraId="4AF7893E" w14:textId="77777777" w:rsidR="0011045D" w:rsidRPr="005739B7" w:rsidRDefault="00A93D2D">
      <w:pPr>
        <w:ind w:left="1740"/>
        <w:rPr>
          <w:rFonts w:asciiTheme="majorHAnsi" w:eastAsia="Georgia" w:hAnsiTheme="majorHAnsi" w:cs="Georgia"/>
          <w:sz w:val="22"/>
          <w:szCs w:val="22"/>
        </w:rPr>
      </w:pPr>
      <w:r w:rsidRPr="005739B7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      </w:t>
      </w:r>
      <w:r w:rsidRPr="005739B7">
        <w:rPr>
          <w:rFonts w:asciiTheme="majorHAnsi" w:eastAsia="Segoe MDL2 Assets" w:hAnsiTheme="majorHAnsi" w:cs="Segoe MDL2 Assets"/>
          <w:spacing w:val="7"/>
          <w:w w:val="45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Typed</w:t>
      </w:r>
      <w:r w:rsidRPr="005739B7">
        <w:rPr>
          <w:rFonts w:asciiTheme="majorHAnsi" w:eastAsia="Georgia" w:hAnsiTheme="majorHAnsi" w:cs="Georgia"/>
          <w:spacing w:val="-5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cour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s</w:t>
      </w:r>
      <w:r w:rsidRPr="005739B7">
        <w:rPr>
          <w:rFonts w:asciiTheme="majorHAnsi" w:eastAsia="Georgia" w:hAnsiTheme="majorHAnsi" w:cs="Georgia"/>
          <w:sz w:val="22"/>
          <w:szCs w:val="22"/>
        </w:rPr>
        <w:t>e</w:t>
      </w:r>
      <w:r w:rsidRPr="005739B7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no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5739B7">
        <w:rPr>
          <w:rFonts w:asciiTheme="majorHAnsi" w:eastAsia="Georgia" w:hAnsiTheme="majorHAnsi" w:cs="Georgia"/>
          <w:sz w:val="22"/>
          <w:szCs w:val="22"/>
        </w:rPr>
        <w:t>es</w:t>
      </w:r>
      <w:r w:rsidRPr="005739B7">
        <w:rPr>
          <w:rFonts w:asciiTheme="majorHAnsi" w:eastAsia="Georgia" w:hAnsiTheme="majorHAnsi" w:cs="Georgia"/>
          <w:spacing w:val="-5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for</w:t>
      </w:r>
      <w:r w:rsidRPr="005739B7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a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gra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d</w:t>
      </w:r>
      <w:r w:rsidRPr="005739B7">
        <w:rPr>
          <w:rFonts w:asciiTheme="majorHAnsi" w:eastAsia="Georgia" w:hAnsiTheme="majorHAnsi" w:cs="Georgia"/>
          <w:sz w:val="22"/>
          <w:szCs w:val="22"/>
        </w:rPr>
        <w:t>ua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5739B7">
        <w:rPr>
          <w:rFonts w:asciiTheme="majorHAnsi" w:eastAsia="Georgia" w:hAnsiTheme="majorHAnsi" w:cs="Georgia"/>
          <w:sz w:val="22"/>
          <w:szCs w:val="22"/>
        </w:rPr>
        <w:t>e</w:t>
      </w:r>
      <w:r w:rsidRPr="005739B7">
        <w:rPr>
          <w:rFonts w:asciiTheme="majorHAnsi" w:eastAsia="Georgia" w:hAnsiTheme="majorHAnsi" w:cs="Georgia"/>
          <w:spacing w:val="-9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e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n</w:t>
      </w:r>
      <w:r w:rsidRPr="005739B7">
        <w:rPr>
          <w:rFonts w:asciiTheme="majorHAnsi" w:eastAsia="Georgia" w:hAnsiTheme="majorHAnsi" w:cs="Georgia"/>
          <w:sz w:val="22"/>
          <w:szCs w:val="22"/>
        </w:rPr>
        <w:t>gineering</w:t>
      </w:r>
      <w:r w:rsidRPr="005739B7">
        <w:rPr>
          <w:rFonts w:asciiTheme="majorHAnsi" w:eastAsia="Georgia" w:hAnsiTheme="majorHAnsi" w:cs="Georgia"/>
          <w:spacing w:val="-11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m</w:t>
      </w:r>
      <w:r w:rsidRPr="005739B7">
        <w:rPr>
          <w:rFonts w:asciiTheme="majorHAnsi" w:eastAsia="Georgia" w:hAnsiTheme="majorHAnsi" w:cs="Georgia"/>
          <w:sz w:val="22"/>
          <w:szCs w:val="22"/>
        </w:rPr>
        <w:t>echanics</w:t>
      </w:r>
      <w:r w:rsidRPr="005739B7">
        <w:rPr>
          <w:rFonts w:asciiTheme="majorHAnsi" w:eastAsia="Georgia" w:hAnsiTheme="majorHAnsi" w:cs="Georgia"/>
          <w:spacing w:val="-9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se</w:t>
      </w:r>
      <w:r w:rsidRPr="005739B7">
        <w:rPr>
          <w:rFonts w:asciiTheme="majorHAnsi" w:eastAsia="Georgia" w:hAnsiTheme="majorHAnsi" w:cs="Georgia"/>
          <w:sz w:val="22"/>
          <w:szCs w:val="22"/>
        </w:rPr>
        <w:t>minar.</w:t>
      </w:r>
    </w:p>
    <w:p w14:paraId="1558F49B" w14:textId="77777777" w:rsidR="0011045D" w:rsidRPr="005739B7" w:rsidRDefault="0011045D">
      <w:pPr>
        <w:spacing w:before="10" w:line="240" w:lineRule="exact"/>
        <w:rPr>
          <w:rFonts w:asciiTheme="majorHAnsi" w:hAnsiTheme="majorHAnsi"/>
          <w:sz w:val="22"/>
          <w:szCs w:val="22"/>
        </w:rPr>
      </w:pPr>
    </w:p>
    <w:p w14:paraId="10AC9310" w14:textId="77777777" w:rsidR="0011045D" w:rsidRPr="005739B7" w:rsidRDefault="00A93D2D">
      <w:pPr>
        <w:ind w:left="1740"/>
        <w:rPr>
          <w:rFonts w:asciiTheme="majorHAnsi" w:eastAsia="Georgia" w:hAnsiTheme="majorHAnsi" w:cs="Georgia"/>
          <w:sz w:val="22"/>
          <w:szCs w:val="22"/>
        </w:rPr>
      </w:pPr>
      <w:r w:rsidRPr="005739B7">
        <w:rPr>
          <w:rFonts w:asciiTheme="majorHAnsi" w:eastAsia="Georgia" w:hAnsiTheme="majorHAnsi" w:cs="Georgia"/>
          <w:sz w:val="22"/>
          <w:szCs w:val="22"/>
          <w:u w:color="000000"/>
        </w:rPr>
        <w:t>Penn</w:t>
      </w:r>
      <w:r w:rsidRPr="005739B7">
        <w:rPr>
          <w:rFonts w:asciiTheme="majorHAnsi" w:eastAsia="Georgia" w:hAnsiTheme="majorHAnsi" w:cs="Georgia"/>
          <w:spacing w:val="-6"/>
          <w:sz w:val="22"/>
          <w:szCs w:val="22"/>
          <w:u w:color="000000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  <w:u w:color="000000"/>
        </w:rPr>
        <w:t>S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  <w:u w:color="000000"/>
        </w:rPr>
        <w:t>t</w:t>
      </w:r>
      <w:r w:rsidRPr="005739B7">
        <w:rPr>
          <w:rFonts w:asciiTheme="majorHAnsi" w:eastAsia="Georgia" w:hAnsiTheme="majorHAnsi" w:cs="Georgia"/>
          <w:sz w:val="22"/>
          <w:szCs w:val="22"/>
          <w:u w:color="000000"/>
        </w:rPr>
        <w:t>a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  <w:u w:color="000000"/>
        </w:rPr>
        <w:t>t</w:t>
      </w:r>
      <w:r w:rsidRPr="005739B7">
        <w:rPr>
          <w:rFonts w:asciiTheme="majorHAnsi" w:eastAsia="Georgia" w:hAnsiTheme="majorHAnsi" w:cs="Georgia"/>
          <w:sz w:val="22"/>
          <w:szCs w:val="22"/>
          <w:u w:color="000000"/>
        </w:rPr>
        <w:t>e</w:t>
      </w:r>
      <w:r w:rsidRPr="005739B7">
        <w:rPr>
          <w:rFonts w:asciiTheme="majorHAnsi" w:eastAsia="Georgia" w:hAnsiTheme="majorHAnsi" w:cs="Georgia"/>
          <w:spacing w:val="-4"/>
          <w:sz w:val="22"/>
          <w:szCs w:val="22"/>
          <w:u w:color="000000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  <w:u w:color="000000"/>
        </w:rPr>
        <w:t>Office</w:t>
      </w:r>
      <w:r w:rsidRPr="005739B7">
        <w:rPr>
          <w:rFonts w:asciiTheme="majorHAnsi" w:eastAsia="Georgia" w:hAnsiTheme="majorHAnsi" w:cs="Georgia"/>
          <w:spacing w:val="-5"/>
          <w:sz w:val="22"/>
          <w:szCs w:val="22"/>
          <w:u w:color="000000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  <w:u w:color="000000"/>
        </w:rPr>
        <w:t>of</w:t>
      </w:r>
      <w:r w:rsidRPr="005739B7">
        <w:rPr>
          <w:rFonts w:asciiTheme="majorHAnsi" w:eastAsia="Georgia" w:hAnsiTheme="majorHAnsi" w:cs="Georgia"/>
          <w:spacing w:val="-2"/>
          <w:sz w:val="22"/>
          <w:szCs w:val="22"/>
          <w:u w:color="000000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  <w:u w:color="000000"/>
        </w:rPr>
        <w:t>Disabilit</w:t>
      </w:r>
      <w:r w:rsidRPr="005739B7">
        <w:rPr>
          <w:rFonts w:asciiTheme="majorHAnsi" w:eastAsia="Georgia" w:hAnsiTheme="majorHAnsi" w:cs="Georgia"/>
          <w:spacing w:val="2"/>
          <w:sz w:val="22"/>
          <w:szCs w:val="22"/>
          <w:u w:color="000000"/>
        </w:rPr>
        <w:t>i</w:t>
      </w:r>
      <w:r w:rsidRPr="005739B7">
        <w:rPr>
          <w:rFonts w:asciiTheme="majorHAnsi" w:eastAsia="Georgia" w:hAnsiTheme="majorHAnsi" w:cs="Georgia"/>
          <w:sz w:val="22"/>
          <w:szCs w:val="22"/>
          <w:u w:color="000000"/>
        </w:rPr>
        <w:t>e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  <w:u w:color="000000"/>
        </w:rPr>
        <w:t>s</w:t>
      </w:r>
      <w:r w:rsidRPr="005739B7">
        <w:rPr>
          <w:rFonts w:asciiTheme="majorHAnsi" w:eastAsia="Georgia" w:hAnsiTheme="majorHAnsi" w:cs="Georgia"/>
          <w:sz w:val="22"/>
          <w:szCs w:val="22"/>
        </w:rPr>
        <w:t>,</w:t>
      </w:r>
      <w:r w:rsidRPr="005739B7">
        <w:rPr>
          <w:rFonts w:asciiTheme="majorHAnsi" w:eastAsia="Georgia" w:hAnsiTheme="majorHAnsi" w:cs="Georgia"/>
          <w:spacing w:val="-11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pacing w:val="2"/>
          <w:sz w:val="22"/>
          <w:szCs w:val="22"/>
        </w:rPr>
        <w:t>P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5739B7">
        <w:rPr>
          <w:rFonts w:asciiTheme="majorHAnsi" w:eastAsia="Georgia" w:hAnsiTheme="majorHAnsi" w:cs="Georgia"/>
          <w:sz w:val="22"/>
          <w:szCs w:val="22"/>
        </w:rPr>
        <w:t>OCT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5739B7">
        <w:rPr>
          <w:rFonts w:asciiTheme="majorHAnsi" w:eastAsia="Georgia" w:hAnsiTheme="majorHAnsi" w:cs="Georgia"/>
          <w:sz w:val="22"/>
          <w:szCs w:val="22"/>
        </w:rPr>
        <w:t>R</w:t>
      </w:r>
      <w:r w:rsidRPr="005739B7">
        <w:rPr>
          <w:rFonts w:asciiTheme="majorHAnsi" w:eastAsia="Georgia" w:hAnsiTheme="majorHAnsi" w:cs="Georgia"/>
          <w:spacing w:val="-10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(1/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0</w:t>
      </w:r>
      <w:r w:rsidRPr="005739B7">
        <w:rPr>
          <w:rFonts w:asciiTheme="majorHAnsi" w:eastAsia="Georgia" w:hAnsiTheme="majorHAnsi" w:cs="Georgia"/>
          <w:sz w:val="22"/>
          <w:szCs w:val="22"/>
        </w:rPr>
        <w:t>7-1/08).</w:t>
      </w:r>
    </w:p>
    <w:p w14:paraId="47927B7E" w14:textId="77777777" w:rsidR="0011045D" w:rsidRPr="005739B7" w:rsidRDefault="00A93D2D">
      <w:pPr>
        <w:tabs>
          <w:tab w:val="left" w:pos="2260"/>
        </w:tabs>
        <w:ind w:left="2280" w:right="198" w:hanging="540"/>
        <w:rPr>
          <w:rFonts w:asciiTheme="majorHAnsi" w:eastAsia="Georgia" w:hAnsiTheme="majorHAnsi" w:cs="Georgia"/>
          <w:sz w:val="22"/>
          <w:szCs w:val="22"/>
        </w:rPr>
      </w:pPr>
      <w:r w:rsidRPr="005739B7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5739B7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5739B7">
        <w:rPr>
          <w:rFonts w:asciiTheme="majorHAnsi" w:eastAsia="Georgia" w:hAnsiTheme="majorHAnsi" w:cs="Georgia"/>
          <w:sz w:val="22"/>
          <w:szCs w:val="22"/>
        </w:rPr>
        <w:t>Proctored</w:t>
      </w:r>
      <w:r w:rsidRPr="005739B7">
        <w:rPr>
          <w:rFonts w:asciiTheme="majorHAnsi" w:eastAsia="Georgia" w:hAnsiTheme="majorHAnsi" w:cs="Georgia"/>
          <w:spacing w:val="-10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pacing w:val="2"/>
          <w:sz w:val="22"/>
          <w:szCs w:val="22"/>
        </w:rPr>
        <w:t>h</w:t>
      </w:r>
      <w:r w:rsidRPr="005739B7">
        <w:rPr>
          <w:rFonts w:asciiTheme="majorHAnsi" w:eastAsia="Georgia" w:hAnsiTheme="majorHAnsi" w:cs="Georgia"/>
          <w:sz w:val="22"/>
          <w:szCs w:val="22"/>
        </w:rPr>
        <w:t>andicapped</w:t>
      </w:r>
      <w:r w:rsidRPr="005739B7">
        <w:rPr>
          <w:rFonts w:asciiTheme="majorHAnsi" w:eastAsia="Georgia" w:hAnsiTheme="majorHAnsi" w:cs="Georgia"/>
          <w:spacing w:val="-10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stu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d</w:t>
      </w:r>
      <w:r w:rsidRPr="005739B7">
        <w:rPr>
          <w:rFonts w:asciiTheme="majorHAnsi" w:eastAsia="Georgia" w:hAnsiTheme="majorHAnsi" w:cs="Georgia"/>
          <w:sz w:val="22"/>
          <w:szCs w:val="22"/>
        </w:rPr>
        <w:t>ents</w:t>
      </w:r>
      <w:r w:rsidRPr="005739B7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d</w:t>
      </w:r>
      <w:r w:rsidRPr="005739B7">
        <w:rPr>
          <w:rFonts w:asciiTheme="majorHAnsi" w:eastAsia="Georgia" w:hAnsiTheme="majorHAnsi" w:cs="Georgia"/>
          <w:sz w:val="22"/>
          <w:szCs w:val="22"/>
        </w:rPr>
        <w:t>u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5739B7">
        <w:rPr>
          <w:rFonts w:asciiTheme="majorHAnsi" w:eastAsia="Georgia" w:hAnsiTheme="majorHAnsi" w:cs="Georgia"/>
          <w:sz w:val="22"/>
          <w:szCs w:val="22"/>
        </w:rPr>
        <w:t>ing</w:t>
      </w:r>
      <w:r w:rsidRPr="005739B7">
        <w:rPr>
          <w:rFonts w:asciiTheme="majorHAnsi" w:eastAsia="Georgia" w:hAnsiTheme="majorHAnsi" w:cs="Georgia"/>
          <w:spacing w:val="-5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examinations</w:t>
      </w:r>
      <w:r w:rsidRPr="005739B7">
        <w:rPr>
          <w:rFonts w:asciiTheme="majorHAnsi" w:eastAsia="Georgia" w:hAnsiTheme="majorHAnsi" w:cs="Georgia"/>
          <w:spacing w:val="-13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a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n</w:t>
      </w:r>
      <w:r w:rsidRPr="005739B7">
        <w:rPr>
          <w:rFonts w:asciiTheme="majorHAnsi" w:eastAsia="Georgia" w:hAnsiTheme="majorHAnsi" w:cs="Georgia"/>
          <w:sz w:val="22"/>
          <w:szCs w:val="22"/>
        </w:rPr>
        <w:t>d</w:t>
      </w:r>
      <w:r w:rsidRPr="005739B7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p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5739B7">
        <w:rPr>
          <w:rFonts w:asciiTheme="majorHAnsi" w:eastAsia="Georgia" w:hAnsiTheme="majorHAnsi" w:cs="Georgia"/>
          <w:sz w:val="22"/>
          <w:szCs w:val="22"/>
        </w:rPr>
        <w:t>ovided</w:t>
      </w:r>
      <w:r w:rsidRPr="005739B7">
        <w:rPr>
          <w:rFonts w:asciiTheme="majorHAnsi" w:eastAsia="Georgia" w:hAnsiTheme="majorHAnsi" w:cs="Georgia"/>
          <w:spacing w:val="-9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phys</w:t>
      </w:r>
      <w:r w:rsidRPr="005739B7">
        <w:rPr>
          <w:rFonts w:asciiTheme="majorHAnsi" w:eastAsia="Georgia" w:hAnsiTheme="majorHAnsi" w:cs="Georgia"/>
          <w:spacing w:val="2"/>
          <w:sz w:val="22"/>
          <w:szCs w:val="22"/>
        </w:rPr>
        <w:t>i</w:t>
      </w:r>
      <w:r w:rsidRPr="005739B7">
        <w:rPr>
          <w:rFonts w:asciiTheme="majorHAnsi" w:eastAsia="Georgia" w:hAnsiTheme="majorHAnsi" w:cs="Georgia"/>
          <w:sz w:val="22"/>
          <w:szCs w:val="22"/>
        </w:rPr>
        <w:t>cal assistan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5739B7">
        <w:rPr>
          <w:rFonts w:asciiTheme="majorHAnsi" w:eastAsia="Georgia" w:hAnsiTheme="majorHAnsi" w:cs="Georgia"/>
          <w:sz w:val="22"/>
          <w:szCs w:val="22"/>
        </w:rPr>
        <w:t>e</w:t>
      </w:r>
      <w:r w:rsidRPr="005739B7">
        <w:rPr>
          <w:rFonts w:asciiTheme="majorHAnsi" w:eastAsia="Georgia" w:hAnsiTheme="majorHAnsi" w:cs="Georgia"/>
          <w:spacing w:val="-11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as</w:t>
      </w:r>
      <w:r w:rsidRPr="005739B7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nee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d</w:t>
      </w:r>
      <w:r w:rsidRPr="005739B7">
        <w:rPr>
          <w:rFonts w:asciiTheme="majorHAnsi" w:eastAsia="Georgia" w:hAnsiTheme="majorHAnsi" w:cs="Georgia"/>
          <w:sz w:val="22"/>
          <w:szCs w:val="22"/>
        </w:rPr>
        <w:t>e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d</w:t>
      </w:r>
      <w:r w:rsidRPr="005739B7">
        <w:rPr>
          <w:rFonts w:asciiTheme="majorHAnsi" w:eastAsia="Georgia" w:hAnsiTheme="majorHAnsi" w:cs="Georgia"/>
          <w:sz w:val="22"/>
          <w:szCs w:val="22"/>
        </w:rPr>
        <w:t>.</w:t>
      </w:r>
    </w:p>
    <w:p w14:paraId="599870D5" w14:textId="77777777" w:rsidR="0011045D" w:rsidRPr="005739B7" w:rsidRDefault="00A93D2D">
      <w:pPr>
        <w:spacing w:before="50" w:line="500" w:lineRule="exact"/>
        <w:ind w:left="120" w:right="577" w:firstLine="1620"/>
        <w:rPr>
          <w:rFonts w:asciiTheme="majorHAnsi" w:eastAsia="Georgia" w:hAnsiTheme="majorHAnsi" w:cs="Georgia"/>
          <w:sz w:val="22"/>
          <w:szCs w:val="22"/>
        </w:rPr>
      </w:pPr>
      <w:r w:rsidRPr="005739B7">
        <w:rPr>
          <w:rFonts w:asciiTheme="majorHAnsi" w:eastAsia="Georgia" w:hAnsiTheme="majorHAnsi" w:cs="Georgia"/>
          <w:sz w:val="22"/>
          <w:szCs w:val="22"/>
          <w:u w:color="000000"/>
        </w:rPr>
        <w:t>Johnstown</w:t>
      </w:r>
      <w:r w:rsidRPr="005739B7">
        <w:rPr>
          <w:rFonts w:asciiTheme="majorHAnsi" w:eastAsia="Georgia" w:hAnsiTheme="majorHAnsi" w:cs="Georgia"/>
          <w:spacing w:val="-10"/>
          <w:sz w:val="22"/>
          <w:szCs w:val="22"/>
          <w:u w:color="000000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  <w:u w:color="000000"/>
        </w:rPr>
        <w:t>Civic</w:t>
      </w:r>
      <w:r w:rsidRPr="005739B7">
        <w:rPr>
          <w:rFonts w:asciiTheme="majorHAnsi" w:eastAsia="Georgia" w:hAnsiTheme="majorHAnsi" w:cs="Georgia"/>
          <w:spacing w:val="-5"/>
          <w:sz w:val="22"/>
          <w:szCs w:val="22"/>
          <w:u w:color="000000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  <w:u w:color="000000"/>
        </w:rPr>
        <w:t>Ban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  <w:u w:color="000000"/>
        </w:rPr>
        <w:t>d</w:t>
      </w:r>
      <w:r w:rsidRPr="005739B7">
        <w:rPr>
          <w:rFonts w:asciiTheme="majorHAnsi" w:eastAsia="Georgia" w:hAnsiTheme="majorHAnsi" w:cs="Georgia"/>
          <w:sz w:val="22"/>
          <w:szCs w:val="22"/>
        </w:rPr>
        <w:t>,</w:t>
      </w:r>
      <w:r w:rsidRPr="005739B7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Johnstown,</w:t>
      </w:r>
      <w:r w:rsidRPr="005739B7">
        <w:rPr>
          <w:rFonts w:asciiTheme="majorHAnsi" w:eastAsia="Georgia" w:hAnsiTheme="majorHAnsi" w:cs="Georgia"/>
          <w:spacing w:val="-10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PA., MU</w:t>
      </w:r>
      <w:r w:rsidRPr="005739B7">
        <w:rPr>
          <w:rFonts w:asciiTheme="majorHAnsi" w:eastAsia="Georgia" w:hAnsiTheme="majorHAnsi" w:cs="Georgia"/>
          <w:spacing w:val="2"/>
          <w:sz w:val="22"/>
          <w:szCs w:val="22"/>
        </w:rPr>
        <w:t>S</w:t>
      </w:r>
      <w:r w:rsidRPr="005739B7">
        <w:rPr>
          <w:rFonts w:asciiTheme="majorHAnsi" w:eastAsia="Georgia" w:hAnsiTheme="majorHAnsi" w:cs="Georgia"/>
          <w:sz w:val="22"/>
          <w:szCs w:val="22"/>
        </w:rPr>
        <w:t>ICIAN</w:t>
      </w:r>
      <w:r w:rsidRPr="005739B7">
        <w:rPr>
          <w:rFonts w:asciiTheme="majorHAnsi" w:eastAsia="Georgia" w:hAnsiTheme="majorHAnsi" w:cs="Georgia"/>
          <w:spacing w:val="-10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(6/04-</w:t>
      </w:r>
      <w:r w:rsidRPr="005739B7">
        <w:rPr>
          <w:rFonts w:asciiTheme="majorHAnsi" w:eastAsia="Georgia" w:hAnsiTheme="majorHAnsi" w:cs="Georgia"/>
          <w:spacing w:val="2"/>
          <w:sz w:val="22"/>
          <w:szCs w:val="22"/>
        </w:rPr>
        <w:t>1</w:t>
      </w:r>
      <w:r w:rsidRPr="005739B7">
        <w:rPr>
          <w:rFonts w:asciiTheme="majorHAnsi" w:eastAsia="Georgia" w:hAnsiTheme="majorHAnsi" w:cs="Georgia"/>
          <w:sz w:val="22"/>
          <w:szCs w:val="22"/>
        </w:rPr>
        <w:t>2/07,</w:t>
      </w:r>
      <w:r w:rsidRPr="005739B7">
        <w:rPr>
          <w:rFonts w:asciiTheme="majorHAnsi" w:eastAsia="Georgia" w:hAnsiTheme="majorHAnsi" w:cs="Georgia"/>
          <w:spacing w:val="-13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seas</w:t>
      </w:r>
      <w:r w:rsidRPr="005739B7">
        <w:rPr>
          <w:rFonts w:asciiTheme="majorHAnsi" w:eastAsia="Georgia" w:hAnsiTheme="majorHAnsi" w:cs="Georgia"/>
          <w:spacing w:val="2"/>
          <w:sz w:val="22"/>
          <w:szCs w:val="22"/>
        </w:rPr>
        <w:t>o</w:t>
      </w:r>
      <w:r w:rsidRPr="005739B7">
        <w:rPr>
          <w:rFonts w:asciiTheme="majorHAnsi" w:eastAsia="Georgia" w:hAnsiTheme="majorHAnsi" w:cs="Georgia"/>
          <w:sz w:val="22"/>
          <w:szCs w:val="22"/>
        </w:rPr>
        <w:t>nally). HON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O</w:t>
      </w:r>
      <w:r w:rsidRPr="005739B7">
        <w:rPr>
          <w:rFonts w:asciiTheme="majorHAnsi" w:eastAsia="Georgia" w:hAnsiTheme="majorHAnsi" w:cs="Georgia"/>
          <w:sz w:val="22"/>
          <w:szCs w:val="22"/>
        </w:rPr>
        <w:t xml:space="preserve">RS/         </w:t>
      </w:r>
      <w:r w:rsidRPr="005739B7">
        <w:rPr>
          <w:rFonts w:asciiTheme="majorHAnsi" w:eastAsia="Georgia" w:hAnsiTheme="majorHAnsi" w:cs="Georgia"/>
          <w:spacing w:val="23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Colle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g</w:t>
      </w:r>
      <w:r w:rsidRPr="005739B7">
        <w:rPr>
          <w:rFonts w:asciiTheme="majorHAnsi" w:eastAsia="Georgia" w:hAnsiTheme="majorHAnsi" w:cs="Georgia"/>
          <w:sz w:val="22"/>
          <w:szCs w:val="22"/>
        </w:rPr>
        <w:t>e</w:t>
      </w:r>
      <w:r w:rsidRPr="005739B7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pacing w:val="2"/>
          <w:sz w:val="22"/>
          <w:szCs w:val="22"/>
        </w:rPr>
        <w:t>M</w:t>
      </w:r>
      <w:r w:rsidRPr="005739B7">
        <w:rPr>
          <w:rFonts w:asciiTheme="majorHAnsi" w:eastAsia="Georgia" w:hAnsiTheme="majorHAnsi" w:cs="Georgia"/>
          <w:sz w:val="22"/>
          <w:szCs w:val="22"/>
        </w:rPr>
        <w:t>a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r</w:t>
      </w:r>
      <w:r w:rsidRPr="005739B7">
        <w:rPr>
          <w:rFonts w:asciiTheme="majorHAnsi" w:eastAsia="Georgia" w:hAnsiTheme="majorHAnsi" w:cs="Georgia"/>
          <w:sz w:val="22"/>
          <w:szCs w:val="22"/>
        </w:rPr>
        <w:t>shall,</w:t>
      </w:r>
      <w:r w:rsidRPr="005739B7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Colle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g</w:t>
      </w:r>
      <w:r w:rsidRPr="005739B7">
        <w:rPr>
          <w:rFonts w:asciiTheme="majorHAnsi" w:eastAsia="Georgia" w:hAnsiTheme="majorHAnsi" w:cs="Georgia"/>
          <w:sz w:val="22"/>
          <w:szCs w:val="22"/>
        </w:rPr>
        <w:t>e</w:t>
      </w:r>
      <w:r w:rsidRPr="005739B7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of</w:t>
      </w:r>
      <w:r w:rsidRPr="005739B7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Earth</w:t>
      </w:r>
      <w:r w:rsidRPr="005739B7">
        <w:rPr>
          <w:rFonts w:asciiTheme="majorHAnsi" w:eastAsia="Georgia" w:hAnsiTheme="majorHAnsi" w:cs="Georgia"/>
          <w:spacing w:val="-5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and</w:t>
      </w:r>
      <w:r w:rsidRPr="005739B7">
        <w:rPr>
          <w:rFonts w:asciiTheme="majorHAnsi" w:eastAsia="Georgia" w:hAnsiTheme="majorHAnsi" w:cs="Georgia"/>
          <w:spacing w:val="-4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Mineral</w:t>
      </w:r>
      <w:r w:rsidRPr="005739B7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Scien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5739B7">
        <w:rPr>
          <w:rFonts w:asciiTheme="majorHAnsi" w:eastAsia="Georgia" w:hAnsiTheme="majorHAnsi" w:cs="Georgia"/>
          <w:sz w:val="22"/>
          <w:szCs w:val="22"/>
        </w:rPr>
        <w:t>es,</w:t>
      </w:r>
      <w:r w:rsidRPr="005739B7">
        <w:rPr>
          <w:rFonts w:asciiTheme="majorHAnsi" w:eastAsia="Georgia" w:hAnsiTheme="majorHAnsi" w:cs="Georgia"/>
          <w:spacing w:val="-9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pacing w:val="2"/>
          <w:sz w:val="22"/>
          <w:szCs w:val="22"/>
        </w:rPr>
        <w:t>P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e</w:t>
      </w:r>
      <w:r w:rsidRPr="005739B7">
        <w:rPr>
          <w:rFonts w:asciiTheme="majorHAnsi" w:eastAsia="Georgia" w:hAnsiTheme="majorHAnsi" w:cs="Georgia"/>
          <w:sz w:val="22"/>
          <w:szCs w:val="22"/>
        </w:rPr>
        <w:t>nn</w:t>
      </w:r>
      <w:r w:rsidRPr="005739B7">
        <w:rPr>
          <w:rFonts w:asciiTheme="majorHAnsi" w:eastAsia="Georgia" w:hAnsiTheme="majorHAnsi" w:cs="Georgia"/>
          <w:spacing w:val="-5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State</w:t>
      </w:r>
      <w:r w:rsidRPr="005739B7">
        <w:rPr>
          <w:rFonts w:asciiTheme="majorHAnsi" w:eastAsia="Georgia" w:hAnsiTheme="majorHAnsi" w:cs="Georgia"/>
          <w:spacing w:val="-5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pacing w:val="2"/>
          <w:sz w:val="22"/>
          <w:szCs w:val="22"/>
        </w:rPr>
        <w:t>(</w:t>
      </w:r>
      <w:r w:rsidRPr="005739B7">
        <w:rPr>
          <w:rFonts w:asciiTheme="majorHAnsi" w:eastAsia="Georgia" w:hAnsiTheme="majorHAnsi" w:cs="Georgia"/>
          <w:sz w:val="22"/>
          <w:szCs w:val="22"/>
        </w:rPr>
        <w:t>2009)</w:t>
      </w:r>
    </w:p>
    <w:p w14:paraId="482D6FF9" w14:textId="77777777" w:rsidR="0011045D" w:rsidRPr="005739B7" w:rsidRDefault="00A93D2D">
      <w:pPr>
        <w:spacing w:line="180" w:lineRule="exact"/>
        <w:ind w:left="120"/>
        <w:rPr>
          <w:rFonts w:asciiTheme="majorHAnsi" w:eastAsia="Georgia" w:hAnsiTheme="majorHAnsi" w:cs="Georgia"/>
          <w:sz w:val="22"/>
          <w:szCs w:val="22"/>
        </w:rPr>
      </w:pPr>
      <w:r w:rsidRPr="005739B7">
        <w:rPr>
          <w:rFonts w:asciiTheme="majorHAnsi" w:eastAsia="Georgia" w:hAnsiTheme="majorHAnsi" w:cs="Georgia"/>
          <w:position w:val="1"/>
          <w:sz w:val="22"/>
          <w:szCs w:val="22"/>
        </w:rPr>
        <w:t>ACTIVITI</w:t>
      </w:r>
      <w:r w:rsidRPr="005739B7">
        <w:rPr>
          <w:rFonts w:asciiTheme="majorHAnsi" w:eastAsia="Georgia" w:hAnsiTheme="majorHAnsi" w:cs="Georgia"/>
          <w:spacing w:val="2"/>
          <w:position w:val="1"/>
          <w:sz w:val="22"/>
          <w:szCs w:val="22"/>
        </w:rPr>
        <w:t>E</w:t>
      </w:r>
      <w:r w:rsidRPr="005739B7">
        <w:rPr>
          <w:rFonts w:asciiTheme="majorHAnsi" w:eastAsia="Georgia" w:hAnsiTheme="majorHAnsi" w:cs="Georgia"/>
          <w:position w:val="1"/>
          <w:sz w:val="22"/>
          <w:szCs w:val="22"/>
        </w:rPr>
        <w:t xml:space="preserve">S      </w:t>
      </w:r>
      <w:r w:rsidRPr="005739B7">
        <w:rPr>
          <w:rFonts w:asciiTheme="majorHAnsi" w:eastAsia="Georgia" w:hAnsiTheme="majorHAnsi" w:cs="Georgia"/>
          <w:spacing w:val="5"/>
          <w:position w:val="1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position w:val="1"/>
          <w:sz w:val="22"/>
          <w:szCs w:val="22"/>
        </w:rPr>
        <w:t>De</w:t>
      </w:r>
      <w:r w:rsidRPr="005739B7">
        <w:rPr>
          <w:rFonts w:asciiTheme="majorHAnsi" w:eastAsia="Georgia" w:hAnsiTheme="majorHAnsi" w:cs="Georgia"/>
          <w:spacing w:val="1"/>
          <w:position w:val="1"/>
          <w:sz w:val="22"/>
          <w:szCs w:val="22"/>
        </w:rPr>
        <w:t>a</w:t>
      </w:r>
      <w:r w:rsidRPr="005739B7">
        <w:rPr>
          <w:rFonts w:asciiTheme="majorHAnsi" w:eastAsia="Georgia" w:hAnsiTheme="majorHAnsi" w:cs="Georgia"/>
          <w:position w:val="1"/>
          <w:sz w:val="22"/>
          <w:szCs w:val="22"/>
        </w:rPr>
        <w:t>n’s</w:t>
      </w:r>
      <w:r w:rsidRPr="005739B7">
        <w:rPr>
          <w:rFonts w:asciiTheme="majorHAnsi" w:eastAsia="Georgia" w:hAnsiTheme="majorHAnsi" w:cs="Georgia"/>
          <w:spacing w:val="-6"/>
          <w:position w:val="1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position w:val="1"/>
          <w:sz w:val="22"/>
          <w:szCs w:val="22"/>
        </w:rPr>
        <w:t>List</w:t>
      </w:r>
      <w:r w:rsidRPr="005739B7">
        <w:rPr>
          <w:rFonts w:asciiTheme="majorHAnsi" w:eastAsia="Georgia" w:hAnsiTheme="majorHAnsi" w:cs="Georgia"/>
          <w:spacing w:val="-3"/>
          <w:position w:val="1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position w:val="1"/>
          <w:sz w:val="22"/>
          <w:szCs w:val="22"/>
        </w:rPr>
        <w:t>(all</w:t>
      </w:r>
      <w:r w:rsidRPr="005739B7">
        <w:rPr>
          <w:rFonts w:asciiTheme="majorHAnsi" w:eastAsia="Georgia" w:hAnsiTheme="majorHAnsi" w:cs="Georgia"/>
          <w:spacing w:val="-3"/>
          <w:position w:val="1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position w:val="1"/>
          <w:sz w:val="22"/>
          <w:szCs w:val="22"/>
        </w:rPr>
        <w:t>semeste</w:t>
      </w:r>
      <w:r w:rsidRPr="005739B7">
        <w:rPr>
          <w:rFonts w:asciiTheme="majorHAnsi" w:eastAsia="Georgia" w:hAnsiTheme="majorHAnsi" w:cs="Georgia"/>
          <w:spacing w:val="1"/>
          <w:position w:val="1"/>
          <w:sz w:val="22"/>
          <w:szCs w:val="22"/>
        </w:rPr>
        <w:t>r</w:t>
      </w:r>
      <w:r w:rsidRPr="005739B7">
        <w:rPr>
          <w:rFonts w:asciiTheme="majorHAnsi" w:eastAsia="Georgia" w:hAnsiTheme="majorHAnsi" w:cs="Georgia"/>
          <w:position w:val="1"/>
          <w:sz w:val="22"/>
          <w:szCs w:val="22"/>
        </w:rPr>
        <w:t>s,</w:t>
      </w:r>
      <w:r w:rsidRPr="005739B7">
        <w:rPr>
          <w:rFonts w:asciiTheme="majorHAnsi" w:eastAsia="Georgia" w:hAnsiTheme="majorHAnsi" w:cs="Georgia"/>
          <w:spacing w:val="-10"/>
          <w:position w:val="1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pacing w:val="1"/>
          <w:position w:val="1"/>
          <w:sz w:val="22"/>
          <w:szCs w:val="22"/>
        </w:rPr>
        <w:t>2</w:t>
      </w:r>
      <w:r w:rsidRPr="005739B7">
        <w:rPr>
          <w:rFonts w:asciiTheme="majorHAnsi" w:eastAsia="Georgia" w:hAnsiTheme="majorHAnsi" w:cs="Georgia"/>
          <w:position w:val="1"/>
          <w:sz w:val="22"/>
          <w:szCs w:val="22"/>
        </w:rPr>
        <w:t>00</w:t>
      </w:r>
      <w:r w:rsidRPr="005739B7">
        <w:rPr>
          <w:rFonts w:asciiTheme="majorHAnsi" w:eastAsia="Georgia" w:hAnsiTheme="majorHAnsi" w:cs="Georgia"/>
          <w:spacing w:val="2"/>
          <w:position w:val="1"/>
          <w:sz w:val="22"/>
          <w:szCs w:val="22"/>
        </w:rPr>
        <w:t>5</w:t>
      </w:r>
      <w:r w:rsidRPr="005739B7">
        <w:rPr>
          <w:rFonts w:asciiTheme="majorHAnsi" w:eastAsia="Georgia" w:hAnsiTheme="majorHAnsi" w:cs="Georgia"/>
          <w:position w:val="1"/>
          <w:sz w:val="22"/>
          <w:szCs w:val="22"/>
        </w:rPr>
        <w:t>-</w:t>
      </w:r>
      <w:r w:rsidRPr="005739B7">
        <w:rPr>
          <w:rFonts w:asciiTheme="majorHAnsi" w:eastAsia="Georgia" w:hAnsiTheme="majorHAnsi" w:cs="Georgia"/>
          <w:spacing w:val="1"/>
          <w:position w:val="1"/>
          <w:sz w:val="22"/>
          <w:szCs w:val="22"/>
        </w:rPr>
        <w:t>2</w:t>
      </w:r>
      <w:r w:rsidRPr="005739B7">
        <w:rPr>
          <w:rFonts w:asciiTheme="majorHAnsi" w:eastAsia="Georgia" w:hAnsiTheme="majorHAnsi" w:cs="Georgia"/>
          <w:position w:val="1"/>
          <w:sz w:val="22"/>
          <w:szCs w:val="22"/>
        </w:rPr>
        <w:t>0</w:t>
      </w:r>
      <w:r w:rsidRPr="005739B7">
        <w:rPr>
          <w:rFonts w:asciiTheme="majorHAnsi" w:eastAsia="Georgia" w:hAnsiTheme="majorHAnsi" w:cs="Georgia"/>
          <w:spacing w:val="1"/>
          <w:position w:val="1"/>
          <w:sz w:val="22"/>
          <w:szCs w:val="22"/>
        </w:rPr>
        <w:t>0</w:t>
      </w:r>
      <w:r w:rsidRPr="005739B7">
        <w:rPr>
          <w:rFonts w:asciiTheme="majorHAnsi" w:eastAsia="Georgia" w:hAnsiTheme="majorHAnsi" w:cs="Georgia"/>
          <w:position w:val="1"/>
          <w:sz w:val="22"/>
          <w:szCs w:val="22"/>
        </w:rPr>
        <w:t>9).</w:t>
      </w:r>
    </w:p>
    <w:p w14:paraId="122D8012" w14:textId="77777777" w:rsidR="0011045D" w:rsidRPr="005739B7" w:rsidRDefault="00A93D2D">
      <w:pPr>
        <w:spacing w:before="1"/>
        <w:ind w:left="1740"/>
        <w:rPr>
          <w:rFonts w:asciiTheme="majorHAnsi" w:eastAsia="Georgia" w:hAnsiTheme="majorHAnsi" w:cs="Georgia"/>
          <w:sz w:val="22"/>
          <w:szCs w:val="22"/>
        </w:rPr>
      </w:pPr>
      <w:r w:rsidRPr="005739B7">
        <w:rPr>
          <w:rFonts w:asciiTheme="majorHAnsi" w:eastAsia="Georgia" w:hAnsiTheme="majorHAnsi" w:cs="Georgia"/>
          <w:sz w:val="22"/>
          <w:szCs w:val="22"/>
        </w:rPr>
        <w:t>Me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m</w:t>
      </w:r>
      <w:r w:rsidRPr="005739B7">
        <w:rPr>
          <w:rFonts w:asciiTheme="majorHAnsi" w:eastAsia="Georgia" w:hAnsiTheme="majorHAnsi" w:cs="Georgia"/>
          <w:spacing w:val="-1"/>
          <w:sz w:val="22"/>
          <w:szCs w:val="22"/>
        </w:rPr>
        <w:t>b</w:t>
      </w:r>
      <w:r w:rsidRPr="005739B7">
        <w:rPr>
          <w:rFonts w:asciiTheme="majorHAnsi" w:eastAsia="Georgia" w:hAnsiTheme="majorHAnsi" w:cs="Georgia"/>
          <w:sz w:val="22"/>
          <w:szCs w:val="22"/>
        </w:rPr>
        <w:t>er</w:t>
      </w:r>
      <w:r w:rsidRPr="005739B7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of</w:t>
      </w:r>
      <w:r w:rsidRPr="005739B7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th</w:t>
      </w:r>
      <w:r w:rsidRPr="005739B7">
        <w:rPr>
          <w:rFonts w:asciiTheme="majorHAnsi" w:eastAsia="Georgia" w:hAnsiTheme="majorHAnsi" w:cs="Georgia"/>
          <w:sz w:val="22"/>
          <w:szCs w:val="22"/>
        </w:rPr>
        <w:t>e</w:t>
      </w:r>
      <w:r w:rsidRPr="005739B7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A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m</w:t>
      </w:r>
      <w:r w:rsidRPr="005739B7">
        <w:rPr>
          <w:rFonts w:asciiTheme="majorHAnsi" w:eastAsia="Georgia" w:hAnsiTheme="majorHAnsi" w:cs="Georgia"/>
          <w:sz w:val="22"/>
          <w:szCs w:val="22"/>
        </w:rPr>
        <w:t>eric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a</w:t>
      </w:r>
      <w:r w:rsidRPr="005739B7">
        <w:rPr>
          <w:rFonts w:asciiTheme="majorHAnsi" w:eastAsia="Georgia" w:hAnsiTheme="majorHAnsi" w:cs="Georgia"/>
          <w:sz w:val="22"/>
          <w:szCs w:val="22"/>
        </w:rPr>
        <w:t>n</w:t>
      </w:r>
      <w:r w:rsidRPr="005739B7">
        <w:rPr>
          <w:rFonts w:asciiTheme="majorHAnsi" w:eastAsia="Georgia" w:hAnsiTheme="majorHAnsi" w:cs="Georgia"/>
          <w:spacing w:val="-9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5739B7">
        <w:rPr>
          <w:rFonts w:asciiTheme="majorHAnsi" w:eastAsia="Georgia" w:hAnsiTheme="majorHAnsi" w:cs="Georgia"/>
          <w:spacing w:val="-1"/>
          <w:sz w:val="22"/>
          <w:szCs w:val="22"/>
        </w:rPr>
        <w:t>e</w:t>
      </w:r>
      <w:r w:rsidRPr="005739B7">
        <w:rPr>
          <w:rFonts w:asciiTheme="majorHAnsi" w:eastAsia="Georgia" w:hAnsiTheme="majorHAnsi" w:cs="Georgia"/>
          <w:sz w:val="22"/>
          <w:szCs w:val="22"/>
        </w:rPr>
        <w:t>r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a</w:t>
      </w:r>
      <w:r w:rsidRPr="005739B7">
        <w:rPr>
          <w:rFonts w:asciiTheme="majorHAnsi" w:eastAsia="Georgia" w:hAnsiTheme="majorHAnsi" w:cs="Georgia"/>
          <w:sz w:val="22"/>
          <w:szCs w:val="22"/>
        </w:rPr>
        <w:t>mic</w:t>
      </w:r>
      <w:r w:rsidRPr="005739B7">
        <w:rPr>
          <w:rFonts w:asciiTheme="majorHAnsi" w:eastAsia="Georgia" w:hAnsiTheme="majorHAnsi" w:cs="Georgia"/>
          <w:spacing w:val="-6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pacing w:val="2"/>
          <w:sz w:val="22"/>
          <w:szCs w:val="22"/>
        </w:rPr>
        <w:t>S</w:t>
      </w:r>
      <w:r w:rsidRPr="005739B7">
        <w:rPr>
          <w:rFonts w:asciiTheme="majorHAnsi" w:eastAsia="Georgia" w:hAnsiTheme="majorHAnsi" w:cs="Georgia"/>
          <w:sz w:val="22"/>
          <w:szCs w:val="22"/>
        </w:rPr>
        <w:t>ociety</w:t>
      </w:r>
      <w:r w:rsidRPr="005739B7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(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2</w:t>
      </w:r>
      <w:r w:rsidRPr="005739B7">
        <w:rPr>
          <w:rFonts w:asciiTheme="majorHAnsi" w:eastAsia="Georgia" w:hAnsiTheme="majorHAnsi" w:cs="Georgia"/>
          <w:sz w:val="22"/>
          <w:szCs w:val="22"/>
        </w:rPr>
        <w:t>00</w:t>
      </w:r>
      <w:r w:rsidRPr="005739B7">
        <w:rPr>
          <w:rFonts w:asciiTheme="majorHAnsi" w:eastAsia="Georgia" w:hAnsiTheme="majorHAnsi" w:cs="Georgia"/>
          <w:spacing w:val="2"/>
          <w:sz w:val="22"/>
          <w:szCs w:val="22"/>
        </w:rPr>
        <w:t>6</w:t>
      </w:r>
      <w:r w:rsidRPr="005739B7">
        <w:rPr>
          <w:rFonts w:asciiTheme="majorHAnsi" w:eastAsia="Georgia" w:hAnsiTheme="majorHAnsi" w:cs="Georgia"/>
          <w:sz w:val="22"/>
          <w:szCs w:val="22"/>
        </w:rPr>
        <w:t>-2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0</w:t>
      </w:r>
      <w:r w:rsidRPr="005739B7">
        <w:rPr>
          <w:rFonts w:asciiTheme="majorHAnsi" w:eastAsia="Georgia" w:hAnsiTheme="majorHAnsi" w:cs="Georgia"/>
          <w:sz w:val="22"/>
          <w:szCs w:val="22"/>
        </w:rPr>
        <w:t>08).</w:t>
      </w:r>
    </w:p>
    <w:p w14:paraId="7696F97E" w14:textId="77777777" w:rsidR="0011045D" w:rsidRPr="005739B7" w:rsidRDefault="00A93D2D">
      <w:pPr>
        <w:spacing w:before="1" w:line="240" w:lineRule="exact"/>
        <w:ind w:left="1740" w:right="1084"/>
        <w:rPr>
          <w:rFonts w:asciiTheme="majorHAnsi" w:eastAsia="Georgia" w:hAnsiTheme="majorHAnsi" w:cs="Georgia"/>
          <w:sz w:val="22"/>
          <w:szCs w:val="22"/>
        </w:rPr>
      </w:pPr>
      <w:r w:rsidRPr="005739B7">
        <w:rPr>
          <w:rFonts w:asciiTheme="majorHAnsi" w:eastAsia="Georgia" w:hAnsiTheme="majorHAnsi" w:cs="Georgia"/>
          <w:sz w:val="22"/>
          <w:szCs w:val="22"/>
        </w:rPr>
        <w:t>President</w:t>
      </w:r>
      <w:r w:rsidRPr="005739B7">
        <w:rPr>
          <w:rFonts w:asciiTheme="majorHAnsi" w:eastAsia="Georgia" w:hAnsiTheme="majorHAnsi" w:cs="Georgia"/>
          <w:spacing w:val="-9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of</w:t>
      </w:r>
      <w:r w:rsidRPr="005739B7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Natio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n</w:t>
      </w:r>
      <w:r w:rsidRPr="005739B7">
        <w:rPr>
          <w:rFonts w:asciiTheme="majorHAnsi" w:eastAsia="Georgia" w:hAnsiTheme="majorHAnsi" w:cs="Georgia"/>
          <w:sz w:val="22"/>
          <w:szCs w:val="22"/>
        </w:rPr>
        <w:t>al</w:t>
      </w:r>
      <w:r w:rsidRPr="005739B7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Honor</w:t>
      </w:r>
      <w:r w:rsidRPr="005739B7">
        <w:rPr>
          <w:rFonts w:asciiTheme="majorHAnsi" w:eastAsia="Georgia" w:hAnsiTheme="majorHAnsi" w:cs="Georgia"/>
          <w:spacing w:val="-6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Socie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5739B7">
        <w:rPr>
          <w:rFonts w:asciiTheme="majorHAnsi" w:eastAsia="Georgia" w:hAnsiTheme="majorHAnsi" w:cs="Georgia"/>
          <w:sz w:val="22"/>
          <w:szCs w:val="22"/>
        </w:rPr>
        <w:t>y</w:t>
      </w:r>
      <w:r w:rsidRPr="005739B7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pacing w:val="2"/>
          <w:sz w:val="22"/>
          <w:szCs w:val="22"/>
        </w:rPr>
        <w:t>f</w:t>
      </w:r>
      <w:r w:rsidRPr="005739B7">
        <w:rPr>
          <w:rFonts w:asciiTheme="majorHAnsi" w:eastAsia="Georgia" w:hAnsiTheme="majorHAnsi" w:cs="Georgia"/>
          <w:sz w:val="22"/>
          <w:szCs w:val="22"/>
        </w:rPr>
        <w:t>or</w:t>
      </w:r>
      <w:r w:rsidRPr="005739B7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Ceramic</w:t>
      </w:r>
      <w:r w:rsidRPr="005739B7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Engineers</w:t>
      </w:r>
      <w:r w:rsidRPr="005739B7">
        <w:rPr>
          <w:rFonts w:asciiTheme="majorHAnsi" w:eastAsia="Georgia" w:hAnsiTheme="majorHAnsi" w:cs="Georgia"/>
          <w:spacing w:val="-10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pacing w:val="2"/>
          <w:sz w:val="22"/>
          <w:szCs w:val="22"/>
        </w:rPr>
        <w:t>(</w:t>
      </w:r>
      <w:r w:rsidRPr="005739B7">
        <w:rPr>
          <w:rFonts w:asciiTheme="majorHAnsi" w:eastAsia="Georgia" w:hAnsiTheme="majorHAnsi" w:cs="Georgia"/>
          <w:sz w:val="22"/>
          <w:szCs w:val="22"/>
        </w:rPr>
        <w:t>2007-2008) Me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m</w:t>
      </w:r>
      <w:r w:rsidRPr="005739B7">
        <w:rPr>
          <w:rFonts w:asciiTheme="majorHAnsi" w:eastAsia="Georgia" w:hAnsiTheme="majorHAnsi" w:cs="Georgia"/>
          <w:spacing w:val="-1"/>
          <w:sz w:val="22"/>
          <w:szCs w:val="22"/>
        </w:rPr>
        <w:t>b</w:t>
      </w:r>
      <w:r w:rsidRPr="005739B7">
        <w:rPr>
          <w:rFonts w:asciiTheme="majorHAnsi" w:eastAsia="Georgia" w:hAnsiTheme="majorHAnsi" w:cs="Georgia"/>
          <w:sz w:val="22"/>
          <w:szCs w:val="22"/>
        </w:rPr>
        <w:t>er</w:t>
      </w:r>
      <w:r w:rsidRPr="005739B7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of</w:t>
      </w:r>
      <w:r w:rsidRPr="005739B7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Earth</w:t>
      </w:r>
      <w:r w:rsidRPr="005739B7">
        <w:rPr>
          <w:rFonts w:asciiTheme="majorHAnsi" w:eastAsia="Georgia" w:hAnsiTheme="majorHAnsi" w:cs="Georgia"/>
          <w:spacing w:val="-5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and</w:t>
      </w:r>
      <w:r w:rsidRPr="005739B7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M</w:t>
      </w:r>
      <w:r w:rsidRPr="005739B7">
        <w:rPr>
          <w:rFonts w:asciiTheme="majorHAnsi" w:eastAsia="Georgia" w:hAnsiTheme="majorHAnsi" w:cs="Georgia"/>
          <w:sz w:val="22"/>
          <w:szCs w:val="22"/>
        </w:rPr>
        <w:t>iner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a</w:t>
      </w:r>
      <w:r w:rsidRPr="005739B7">
        <w:rPr>
          <w:rFonts w:asciiTheme="majorHAnsi" w:eastAsia="Georgia" w:hAnsiTheme="majorHAnsi" w:cs="Georgia"/>
          <w:sz w:val="22"/>
          <w:szCs w:val="22"/>
        </w:rPr>
        <w:t>l</w:t>
      </w:r>
      <w:r w:rsidRPr="005739B7">
        <w:rPr>
          <w:rFonts w:asciiTheme="majorHAnsi" w:eastAsia="Georgia" w:hAnsiTheme="majorHAnsi" w:cs="Georgia"/>
          <w:spacing w:val="-7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Sci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en</w:t>
      </w:r>
      <w:r w:rsidRPr="005739B7">
        <w:rPr>
          <w:rFonts w:asciiTheme="majorHAnsi" w:eastAsia="Georgia" w:hAnsiTheme="majorHAnsi" w:cs="Georgia"/>
          <w:sz w:val="22"/>
          <w:szCs w:val="22"/>
        </w:rPr>
        <w:t>ces</w:t>
      </w:r>
      <w:r w:rsidRPr="005739B7">
        <w:rPr>
          <w:rFonts w:asciiTheme="majorHAnsi" w:eastAsia="Georgia" w:hAnsiTheme="majorHAnsi" w:cs="Georgia"/>
          <w:spacing w:val="-8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S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t</w:t>
      </w:r>
      <w:r w:rsidRPr="005739B7">
        <w:rPr>
          <w:rFonts w:asciiTheme="majorHAnsi" w:eastAsia="Georgia" w:hAnsiTheme="majorHAnsi" w:cs="Georgia"/>
          <w:sz w:val="22"/>
          <w:szCs w:val="22"/>
        </w:rPr>
        <w:t>u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d</w:t>
      </w:r>
      <w:r w:rsidRPr="005739B7">
        <w:rPr>
          <w:rFonts w:asciiTheme="majorHAnsi" w:eastAsia="Georgia" w:hAnsiTheme="majorHAnsi" w:cs="Georgia"/>
          <w:sz w:val="22"/>
          <w:szCs w:val="22"/>
        </w:rPr>
        <w:t>ent</w:t>
      </w:r>
      <w:r w:rsidRPr="005739B7">
        <w:rPr>
          <w:rFonts w:asciiTheme="majorHAnsi" w:eastAsia="Georgia" w:hAnsiTheme="majorHAnsi" w:cs="Georgia"/>
          <w:spacing w:val="-6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5739B7">
        <w:rPr>
          <w:rFonts w:asciiTheme="majorHAnsi" w:eastAsia="Georgia" w:hAnsiTheme="majorHAnsi" w:cs="Georgia"/>
          <w:sz w:val="22"/>
          <w:szCs w:val="22"/>
        </w:rPr>
        <w:t>ouncil</w:t>
      </w:r>
      <w:r w:rsidRPr="005739B7">
        <w:rPr>
          <w:rFonts w:asciiTheme="majorHAnsi" w:eastAsia="Georgia" w:hAnsiTheme="majorHAnsi" w:cs="Georgia"/>
          <w:spacing w:val="45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(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20</w:t>
      </w:r>
      <w:r w:rsidRPr="005739B7">
        <w:rPr>
          <w:rFonts w:asciiTheme="majorHAnsi" w:eastAsia="Georgia" w:hAnsiTheme="majorHAnsi" w:cs="Georgia"/>
          <w:sz w:val="22"/>
          <w:szCs w:val="22"/>
        </w:rPr>
        <w:t>05-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2</w:t>
      </w:r>
      <w:r w:rsidRPr="005739B7">
        <w:rPr>
          <w:rFonts w:asciiTheme="majorHAnsi" w:eastAsia="Georgia" w:hAnsiTheme="majorHAnsi" w:cs="Georgia"/>
          <w:spacing w:val="-1"/>
          <w:sz w:val="22"/>
          <w:szCs w:val="22"/>
        </w:rPr>
        <w:t>0</w:t>
      </w:r>
      <w:r w:rsidRPr="005739B7">
        <w:rPr>
          <w:rFonts w:asciiTheme="majorHAnsi" w:eastAsia="Georgia" w:hAnsiTheme="majorHAnsi" w:cs="Georgia"/>
          <w:sz w:val="22"/>
          <w:szCs w:val="22"/>
        </w:rPr>
        <w:t>09). Recipient</w:t>
      </w:r>
      <w:r w:rsidRPr="005739B7">
        <w:rPr>
          <w:rFonts w:asciiTheme="majorHAnsi" w:eastAsia="Georgia" w:hAnsiTheme="majorHAnsi" w:cs="Georgia"/>
          <w:spacing w:val="-9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of</w:t>
      </w:r>
      <w:r w:rsidRPr="005739B7">
        <w:rPr>
          <w:rFonts w:asciiTheme="majorHAnsi" w:eastAsia="Georgia" w:hAnsiTheme="majorHAnsi" w:cs="Georgia"/>
          <w:spacing w:val="-1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the</w:t>
      </w:r>
      <w:r w:rsidRPr="005739B7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Cook</w:t>
      </w:r>
      <w:r w:rsidRPr="005739B7">
        <w:rPr>
          <w:rFonts w:asciiTheme="majorHAnsi" w:eastAsia="Georgia" w:hAnsiTheme="majorHAnsi" w:cs="Georgia"/>
          <w:spacing w:val="-5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M</w:t>
      </w:r>
      <w:r w:rsidRPr="005739B7">
        <w:rPr>
          <w:rFonts w:asciiTheme="majorHAnsi" w:eastAsia="Georgia" w:hAnsiTheme="majorHAnsi" w:cs="Georgia"/>
          <w:spacing w:val="2"/>
          <w:sz w:val="22"/>
          <w:szCs w:val="22"/>
        </w:rPr>
        <w:t>e</w:t>
      </w:r>
      <w:r w:rsidRPr="005739B7">
        <w:rPr>
          <w:rFonts w:asciiTheme="majorHAnsi" w:eastAsia="Georgia" w:hAnsiTheme="majorHAnsi" w:cs="Georgia"/>
          <w:sz w:val="22"/>
          <w:szCs w:val="22"/>
        </w:rPr>
        <w:t>morial</w:t>
      </w:r>
      <w:r w:rsidRPr="005739B7">
        <w:rPr>
          <w:rFonts w:asciiTheme="majorHAnsi" w:eastAsia="Georgia" w:hAnsiTheme="majorHAnsi" w:cs="Georgia"/>
          <w:spacing w:val="-9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Scholarship</w:t>
      </w:r>
      <w:r w:rsidRPr="005739B7">
        <w:rPr>
          <w:rFonts w:asciiTheme="majorHAnsi" w:eastAsia="Georgia" w:hAnsiTheme="majorHAnsi" w:cs="Georgia"/>
          <w:spacing w:val="-11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(2006).</w:t>
      </w:r>
    </w:p>
    <w:p w14:paraId="18EE5781" w14:textId="77777777" w:rsidR="0011045D" w:rsidRPr="005739B7" w:rsidRDefault="00A93D2D">
      <w:pPr>
        <w:spacing w:line="240" w:lineRule="exact"/>
        <w:ind w:left="1740"/>
        <w:rPr>
          <w:rFonts w:asciiTheme="majorHAnsi" w:eastAsia="Georgia" w:hAnsiTheme="majorHAnsi" w:cs="Georgia"/>
          <w:sz w:val="22"/>
          <w:szCs w:val="22"/>
        </w:rPr>
      </w:pPr>
      <w:r w:rsidRPr="005739B7">
        <w:rPr>
          <w:rFonts w:asciiTheme="majorHAnsi" w:eastAsia="Georgia" w:hAnsiTheme="majorHAnsi" w:cs="Georgia"/>
          <w:sz w:val="22"/>
          <w:szCs w:val="22"/>
        </w:rPr>
        <w:t>Aca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d</w:t>
      </w:r>
      <w:r w:rsidRPr="005739B7">
        <w:rPr>
          <w:rFonts w:asciiTheme="majorHAnsi" w:eastAsia="Georgia" w:hAnsiTheme="majorHAnsi" w:cs="Georgia"/>
          <w:sz w:val="22"/>
          <w:szCs w:val="22"/>
        </w:rPr>
        <w:t>emic</w:t>
      </w:r>
      <w:r w:rsidRPr="005739B7">
        <w:rPr>
          <w:rFonts w:asciiTheme="majorHAnsi" w:eastAsia="Georgia" w:hAnsiTheme="majorHAnsi" w:cs="Georgia"/>
          <w:spacing w:val="-9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pacing w:val="2"/>
          <w:sz w:val="22"/>
          <w:szCs w:val="22"/>
        </w:rPr>
        <w:t>C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h</w:t>
      </w:r>
      <w:r w:rsidRPr="005739B7">
        <w:rPr>
          <w:rFonts w:asciiTheme="majorHAnsi" w:eastAsia="Georgia" w:hAnsiTheme="majorHAnsi" w:cs="Georgia"/>
          <w:sz w:val="22"/>
          <w:szCs w:val="22"/>
        </w:rPr>
        <w:t>airperson</w:t>
      </w:r>
      <w:r w:rsidRPr="005739B7">
        <w:rPr>
          <w:rFonts w:asciiTheme="majorHAnsi" w:eastAsia="Georgia" w:hAnsiTheme="majorHAnsi" w:cs="Georgia"/>
          <w:spacing w:val="-12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pacing w:val="2"/>
          <w:sz w:val="22"/>
          <w:szCs w:val="22"/>
        </w:rPr>
        <w:t>f</w:t>
      </w:r>
      <w:r w:rsidRPr="005739B7">
        <w:rPr>
          <w:rFonts w:asciiTheme="majorHAnsi" w:eastAsia="Georgia" w:hAnsiTheme="majorHAnsi" w:cs="Georgia"/>
          <w:sz w:val="22"/>
          <w:szCs w:val="22"/>
        </w:rPr>
        <w:t>or</w:t>
      </w:r>
      <w:r w:rsidRPr="005739B7">
        <w:rPr>
          <w:rFonts w:asciiTheme="majorHAnsi" w:eastAsia="Georgia" w:hAnsiTheme="majorHAnsi" w:cs="Georgia"/>
          <w:spacing w:val="-2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Residen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c</w:t>
      </w:r>
      <w:r w:rsidRPr="005739B7">
        <w:rPr>
          <w:rFonts w:asciiTheme="majorHAnsi" w:eastAsia="Georgia" w:hAnsiTheme="majorHAnsi" w:cs="Georgia"/>
          <w:sz w:val="22"/>
          <w:szCs w:val="22"/>
        </w:rPr>
        <w:t>e</w:t>
      </w:r>
      <w:r w:rsidRPr="005739B7">
        <w:rPr>
          <w:rFonts w:asciiTheme="majorHAnsi" w:eastAsia="Georgia" w:hAnsiTheme="majorHAnsi" w:cs="Georgia"/>
          <w:spacing w:val="-10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pacing w:val="1"/>
          <w:sz w:val="22"/>
          <w:szCs w:val="22"/>
        </w:rPr>
        <w:t>H</w:t>
      </w:r>
      <w:r w:rsidRPr="005739B7">
        <w:rPr>
          <w:rFonts w:asciiTheme="majorHAnsi" w:eastAsia="Georgia" w:hAnsiTheme="majorHAnsi" w:cs="Georgia"/>
          <w:sz w:val="22"/>
          <w:szCs w:val="22"/>
        </w:rPr>
        <w:t>all</w:t>
      </w:r>
      <w:r w:rsidRPr="005739B7">
        <w:rPr>
          <w:rFonts w:asciiTheme="majorHAnsi" w:eastAsia="Georgia" w:hAnsiTheme="majorHAnsi" w:cs="Georgia"/>
          <w:spacing w:val="-3"/>
          <w:sz w:val="22"/>
          <w:szCs w:val="22"/>
        </w:rPr>
        <w:t xml:space="preserve"> </w:t>
      </w:r>
      <w:r w:rsidRPr="005739B7">
        <w:rPr>
          <w:rFonts w:asciiTheme="majorHAnsi" w:eastAsia="Georgia" w:hAnsiTheme="majorHAnsi" w:cs="Georgia"/>
          <w:sz w:val="22"/>
          <w:szCs w:val="22"/>
        </w:rPr>
        <w:t>(200</w:t>
      </w:r>
      <w:r w:rsidRPr="005739B7">
        <w:rPr>
          <w:rFonts w:asciiTheme="majorHAnsi" w:eastAsia="Georgia" w:hAnsiTheme="majorHAnsi" w:cs="Georgia"/>
          <w:spacing w:val="2"/>
          <w:sz w:val="22"/>
          <w:szCs w:val="22"/>
        </w:rPr>
        <w:t>5</w:t>
      </w:r>
      <w:r w:rsidRPr="005739B7">
        <w:rPr>
          <w:rFonts w:asciiTheme="majorHAnsi" w:eastAsia="Georgia" w:hAnsiTheme="majorHAnsi" w:cs="Georgia"/>
          <w:sz w:val="22"/>
          <w:szCs w:val="22"/>
        </w:rPr>
        <w:t>)</w:t>
      </w:r>
    </w:p>
    <w:sectPr w:rsidR="0011045D" w:rsidRPr="005739B7">
      <w:pgSz w:w="12240" w:h="15840"/>
      <w:pgMar w:top="1400" w:right="640" w:bottom="280" w:left="1680" w:header="0" w:footer="6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7C755B" w14:textId="77777777" w:rsidR="00A93D2D" w:rsidRDefault="00A93D2D">
      <w:r>
        <w:separator/>
      </w:r>
    </w:p>
  </w:endnote>
  <w:endnote w:type="continuationSeparator" w:id="0">
    <w:p w14:paraId="43FE5ED4" w14:textId="77777777" w:rsidR="00A93D2D" w:rsidRDefault="00A93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CEFE67" w14:textId="6D38F108" w:rsidR="0011045D" w:rsidRDefault="0011045D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0C39C8" w14:textId="77777777" w:rsidR="00A93D2D" w:rsidRDefault="00A93D2D">
      <w:r>
        <w:separator/>
      </w:r>
    </w:p>
  </w:footnote>
  <w:footnote w:type="continuationSeparator" w:id="0">
    <w:p w14:paraId="3CC7D001" w14:textId="77777777" w:rsidR="00A93D2D" w:rsidRDefault="00A93D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F1548F"/>
    <w:multiLevelType w:val="multilevel"/>
    <w:tmpl w:val="56E885A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45D"/>
    <w:rsid w:val="0011045D"/>
    <w:rsid w:val="002E78A0"/>
    <w:rsid w:val="005739B7"/>
    <w:rsid w:val="00A93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6A78B4"/>
  <w15:docId w15:val="{18191BB0-823A-4AE9-9BF7-A62B2B29A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739B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739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sample99@psu.edu" TargetMode="External"/><Relationship Id="rId13" Type="http://schemas.openxmlformats.org/officeDocument/2006/relationships/hyperlink" Target="mailto:ple99@psu.edu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mailto:jsample99@psu.ed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le88@psu.edu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jsample@hotmail.com" TargetMode="External"/><Relationship Id="rId10" Type="http://schemas.openxmlformats.org/officeDocument/2006/relationships/hyperlink" Target="mailto:jsample88@psu.ed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le99@psu.edu" TargetMode="External"/><Relationship Id="rId14" Type="http://schemas.openxmlformats.org/officeDocument/2006/relationships/hyperlink" Target="mailto:jsample88@ps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2020</Words>
  <Characters>11517</Characters>
  <Application>Microsoft Office Word</Application>
  <DocSecurity>0</DocSecurity>
  <Lines>95</Lines>
  <Paragraphs>27</Paragraphs>
  <ScaleCrop>false</ScaleCrop>
  <Company/>
  <LinksUpToDate>false</LinksUpToDate>
  <CharactersWithSpaces>13510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3</cp:revision>
  <dcterms:created xsi:type="dcterms:W3CDTF">2021-03-20T12:07:00Z</dcterms:created>
  <dcterms:modified xsi:type="dcterms:W3CDTF">2021-03-20T12:15:00Z</dcterms:modified>
</cp:coreProperties>
</file>